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833" w:rsidRPr="00873833" w:rsidRDefault="00873833" w:rsidP="00873833">
      <w:pPr>
        <w:spacing w:before="240" w:line="276" w:lineRule="auto"/>
        <w:rPr>
          <w:rFonts w:ascii="Calibri" w:eastAsia="Calibri" w:hAnsi="Calibri" w:cs="Times New Roman"/>
        </w:rPr>
      </w:pP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Verdana"/>
          <w:color w:val="2F5496" w:themeColor="accent5" w:themeShade="BF"/>
        </w:rPr>
        <w:tab/>
      </w:r>
      <w:r w:rsidRPr="00873833">
        <w:rPr>
          <w:rFonts w:ascii="Verdana" w:eastAsia="Calibri" w:hAnsi="Verdana" w:cs="Arial"/>
        </w:rPr>
        <w:t>Załącznik nr 3 do SWZ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Nazwa firmy (wykonawcy): _____________________              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 xml:space="preserve">Adres wykonawcy: ____________________________ 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Województwo: 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NIP: _______________________________________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REGON: ____________________________________</w:t>
      </w:r>
    </w:p>
    <w:p w:rsidR="00873833" w:rsidRPr="00873833" w:rsidRDefault="00873833" w:rsidP="00873833">
      <w:pPr>
        <w:spacing w:after="120" w:line="276" w:lineRule="auto"/>
        <w:ind w:right="-2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  <w:iCs/>
        </w:rPr>
        <w:t>KRS: ______________________________________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spacing w:after="120" w:line="276" w:lineRule="auto"/>
        <w:ind w:right="567"/>
        <w:rPr>
          <w:rFonts w:ascii="Verdana" w:eastAsia="Calibri" w:hAnsi="Verdana" w:cs="Times New Roman"/>
          <w:sz w:val="18"/>
          <w:szCs w:val="18"/>
        </w:rPr>
      </w:pPr>
      <w:r w:rsidRPr="00873833">
        <w:rPr>
          <w:rFonts w:ascii="Verdana" w:eastAsia="Calibri" w:hAnsi="Verdana" w:cs="Verdana"/>
          <w:sz w:val="18"/>
          <w:szCs w:val="18"/>
        </w:rPr>
        <w:t>numer telefonu wykonawcy wraz z numerem kierunkowym</w:t>
      </w:r>
    </w:p>
    <w:p w:rsidR="00873833" w:rsidRPr="00873833" w:rsidRDefault="00873833" w:rsidP="00873833">
      <w:pPr>
        <w:spacing w:after="0" w:line="276" w:lineRule="auto"/>
        <w:rPr>
          <w:rFonts w:ascii="Verdana" w:eastAsia="Calibri" w:hAnsi="Verdana" w:cs="Times New Roman"/>
        </w:rPr>
      </w:pPr>
      <w:r w:rsidRPr="00873833">
        <w:rPr>
          <w:rFonts w:ascii="Verdana" w:eastAsia="Calibri" w:hAnsi="Verdana" w:cs="Verdana"/>
        </w:rPr>
        <w:t>___________________________________________</w:t>
      </w:r>
    </w:p>
    <w:p w:rsidR="00873833" w:rsidRPr="00873833" w:rsidRDefault="00873833" w:rsidP="00873833">
      <w:pPr>
        <w:tabs>
          <w:tab w:val="center" w:pos="4536"/>
          <w:tab w:val="right" w:pos="9072"/>
        </w:tabs>
        <w:suppressAutoHyphens/>
        <w:spacing w:after="120" w:line="276" w:lineRule="auto"/>
        <w:ind w:right="-2"/>
        <w:rPr>
          <w:rFonts w:ascii="Verdana" w:eastAsia="Calibri" w:hAnsi="Verdana" w:cs="Times New Roman"/>
          <w:kern w:val="2"/>
          <w:sz w:val="18"/>
          <w:szCs w:val="18"/>
          <w:lang w:val="x-none" w:eastAsia="ar-SA"/>
        </w:rPr>
      </w:pPr>
      <w:r w:rsidRPr="00873833">
        <w:rPr>
          <w:rFonts w:ascii="Verdana" w:eastAsia="Calibri" w:hAnsi="Verdana" w:cs="Verdana"/>
          <w:kern w:val="2"/>
          <w:sz w:val="18"/>
          <w:szCs w:val="18"/>
          <w:lang w:val="x-none" w:eastAsia="ar-SA"/>
        </w:rPr>
        <w:t>adres e-mail wykonawcy</w:t>
      </w:r>
    </w:p>
    <w:p w:rsidR="00873833" w:rsidRPr="00873833" w:rsidRDefault="00873833" w:rsidP="00873833">
      <w:pPr>
        <w:keepNext/>
        <w:keepLines/>
        <w:tabs>
          <w:tab w:val="left" w:pos="7836"/>
        </w:tabs>
        <w:spacing w:after="0" w:line="276" w:lineRule="auto"/>
        <w:ind w:left="4820"/>
        <w:outlineLvl w:val="4"/>
        <w:rPr>
          <w:rFonts w:ascii="Verdana" w:eastAsia="Times New Roman" w:hAnsi="Verdana" w:cs="Verdana"/>
          <w:b/>
          <w:iCs/>
          <w:lang w:val="x-none" w:eastAsia="x-none"/>
        </w:rPr>
      </w:pP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>Urząd Miasta Częstochowy</w:t>
      </w:r>
      <w:r w:rsidRPr="00873833">
        <w:rPr>
          <w:rFonts w:ascii="Verdana" w:eastAsia="Times New Roman" w:hAnsi="Verdana" w:cs="Verdana"/>
          <w:b/>
          <w:bCs/>
          <w:iCs/>
          <w:lang w:val="x-none" w:eastAsia="x-none"/>
        </w:rPr>
        <w:tab/>
      </w:r>
    </w:p>
    <w:p w:rsidR="00873833" w:rsidRPr="00873833" w:rsidRDefault="00873833" w:rsidP="00873833">
      <w:pPr>
        <w:spacing w:after="240" w:line="276" w:lineRule="auto"/>
        <w:ind w:left="4820"/>
        <w:rPr>
          <w:rFonts w:ascii="Verdana" w:eastAsia="Calibri" w:hAnsi="Verdana" w:cs="Verdana"/>
          <w:b/>
          <w:iCs/>
        </w:rPr>
      </w:pPr>
      <w:r w:rsidRPr="00873833">
        <w:rPr>
          <w:rFonts w:ascii="Verdana" w:eastAsia="Calibri" w:hAnsi="Verdana" w:cs="Verdana"/>
          <w:b/>
          <w:iCs/>
        </w:rPr>
        <w:t>Wydział Inwestycji i Zamówień Publicznych</w:t>
      </w:r>
    </w:p>
    <w:p w:rsidR="00873833" w:rsidRPr="00873833" w:rsidRDefault="00873833" w:rsidP="00873833">
      <w:pPr>
        <w:spacing w:after="240" w:line="276" w:lineRule="auto"/>
        <w:jc w:val="center"/>
        <w:rPr>
          <w:rFonts w:ascii="Verdana" w:eastAsia="Calibri" w:hAnsi="Verdana" w:cs="Times New Roman"/>
          <w:color w:val="FF0000"/>
        </w:rPr>
      </w:pPr>
      <w:r w:rsidRPr="00F70831">
        <w:rPr>
          <w:rFonts w:ascii="Verdana" w:eastAsia="Calibri" w:hAnsi="Verdana" w:cs="Verdana"/>
          <w:b/>
        </w:rPr>
        <w:t xml:space="preserve">FORMULARZ OFERTOWY – </w:t>
      </w:r>
      <w:r w:rsidRPr="00873833">
        <w:rPr>
          <w:rFonts w:ascii="Verdana" w:eastAsia="Calibri" w:hAnsi="Verdana" w:cs="Verdana"/>
          <w:b/>
          <w:color w:val="FF0000"/>
        </w:rPr>
        <w:t xml:space="preserve">dotyczy części </w:t>
      </w:r>
      <w:r w:rsidR="00E05D8F">
        <w:rPr>
          <w:rFonts w:ascii="Verdana" w:eastAsia="Calibri" w:hAnsi="Verdana" w:cs="Verdana"/>
          <w:b/>
          <w:color w:val="FF0000"/>
        </w:rPr>
        <w:t>4</w:t>
      </w:r>
    </w:p>
    <w:p w:rsidR="00873833" w:rsidRPr="00F70831" w:rsidRDefault="00873833" w:rsidP="00873833">
      <w:pPr>
        <w:spacing w:line="276" w:lineRule="auto"/>
        <w:ind w:firstLine="709"/>
        <w:rPr>
          <w:rFonts w:ascii="Verdana" w:eastAsia="Calibri" w:hAnsi="Verdana" w:cs="Times New Roman"/>
        </w:rPr>
      </w:pPr>
      <w:r w:rsidRPr="00F70831">
        <w:rPr>
          <w:rFonts w:ascii="Verdana" w:eastAsia="Calibri" w:hAnsi="Verdana" w:cs="Verdana"/>
          <w:bCs/>
        </w:rPr>
        <w:t xml:space="preserve">Nawiązując do ogłoszenia o postępowaniu prowadzonym w trybie podstawowym bez przeprowadzenia negocjacji treści złożonych ofert zgodnie z art. 275 pkt 1 ustawy Pzp na </w:t>
      </w:r>
      <w:r w:rsidRPr="00F70831">
        <w:rPr>
          <w:rFonts w:ascii="Verdana" w:eastAsia="Calibri" w:hAnsi="Verdana" w:cs="Arial"/>
          <w:b/>
          <w:bCs/>
          <w:iCs/>
        </w:rPr>
        <w:t xml:space="preserve">zakup i dostawę </w:t>
      </w:r>
      <w:r w:rsidRPr="00F70831">
        <w:rPr>
          <w:rFonts w:ascii="Verdana" w:eastAsia="Verdana" w:hAnsi="Verdana" w:cs="Verdana"/>
          <w:b/>
        </w:rPr>
        <w:t xml:space="preserve">sprzętu oraz akcesoriów do </w:t>
      </w:r>
      <w:proofErr w:type="spellStart"/>
      <w:r w:rsidRPr="00F70831">
        <w:rPr>
          <w:rFonts w:ascii="Verdana" w:eastAsia="Verdana" w:hAnsi="Verdana" w:cs="Verdana"/>
          <w:b/>
        </w:rPr>
        <w:t>zajeć</w:t>
      </w:r>
      <w:proofErr w:type="spellEnd"/>
      <w:r w:rsidRPr="00F70831">
        <w:rPr>
          <w:rFonts w:ascii="Verdana" w:eastAsia="Verdana" w:hAnsi="Verdana" w:cs="Verdana"/>
          <w:b/>
        </w:rPr>
        <w:t xml:space="preserve"> wsparcia terapeutycznego na potrzeby projektów „Szkoła możliwości” i „Razem poznajmy świat” – 4 części</w:t>
      </w:r>
      <w:r w:rsidRPr="00F70831">
        <w:rPr>
          <w:rFonts w:ascii="Verdana" w:eastAsia="Calibri" w:hAnsi="Verdana" w:cs="Arial"/>
          <w:b/>
          <w:bCs/>
        </w:rPr>
        <w:t>,</w:t>
      </w:r>
      <w:r w:rsidRPr="00F70831">
        <w:rPr>
          <w:rFonts w:ascii="Verdana" w:eastAsia="Calibri" w:hAnsi="Verdana" w:cs="Times New Roman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Cs/>
          <w:lang w:eastAsia="pl-PL"/>
        </w:rPr>
        <w:t>składamy ofertę sporządzoną:</w:t>
      </w:r>
    </w:p>
    <w:p w:rsidR="00873833" w:rsidRPr="00F70831" w:rsidRDefault="00873833" w:rsidP="00066174">
      <w:pPr>
        <w:tabs>
          <w:tab w:val="left" w:pos="284"/>
        </w:tabs>
        <w:spacing w:after="0" w:line="276" w:lineRule="auto"/>
        <w:ind w:left="284" w:hanging="284"/>
        <w:rPr>
          <w:rFonts w:ascii="Verdana" w:eastAsia="Calibri" w:hAnsi="Verdana" w:cs="Times New Roman"/>
        </w:rPr>
      </w:pPr>
      <w:r w:rsidRPr="00F70831">
        <w:rPr>
          <w:rFonts w:ascii="Verdana" w:eastAsia="Times New Roman" w:hAnsi="Verdana" w:cs="Verdana"/>
          <w:b/>
          <w:bCs/>
          <w:lang w:eastAsia="pl-PL"/>
        </w:rPr>
        <w:t>-</w:t>
      </w:r>
      <w:r w:rsidRPr="00F70831">
        <w:rPr>
          <w:rFonts w:ascii="Verdana" w:eastAsia="Times New Roman" w:hAnsi="Verdana" w:cs="Verdana"/>
          <w:b/>
          <w:bCs/>
          <w:lang w:eastAsia="pl-PL"/>
        </w:rPr>
        <w:tab/>
        <w:t xml:space="preserve">w formie elektronicznej* </w:t>
      </w:r>
      <w:r w:rsidRPr="00F70831">
        <w:rPr>
          <w:rFonts w:ascii="Verdana" w:eastAsia="Times New Roman" w:hAnsi="Verdana" w:cs="Verdana"/>
          <w:bCs/>
          <w:lang w:eastAsia="pl-PL"/>
        </w:rPr>
        <w:t>(oferta opatrzona kwalifikowanym podpisem elektronicznym)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Cs/>
          <w:lang w:eastAsia="pl-PL"/>
        </w:rPr>
        <w:t>lub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 -</w:t>
      </w:r>
      <w:r w:rsidR="00066174" w:rsidRPr="00F70831">
        <w:rPr>
          <w:rFonts w:ascii="Verdana" w:eastAsia="Times New Roman" w:hAnsi="Verdana" w:cs="Verdana"/>
          <w:b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w postaci elektronicznej* </w:t>
      </w:r>
      <w:r w:rsidRPr="00F70831">
        <w:rPr>
          <w:rFonts w:ascii="Verdana" w:eastAsia="Times New Roman" w:hAnsi="Verdana" w:cs="Verdana"/>
          <w:bCs/>
          <w:lang w:eastAsia="pl-PL"/>
        </w:rPr>
        <w:t>(oferta opatrzona podpisem zaufanym lub podpisem osobistym)</w:t>
      </w:r>
      <w:r w:rsidR="00066174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Pr="00F70831">
        <w:rPr>
          <w:rFonts w:ascii="Verdana" w:eastAsia="Times New Roman" w:hAnsi="Verdana" w:cs="Verdana"/>
          <w:lang w:eastAsia="pl-PL"/>
        </w:rPr>
        <w:t>zgodnie z poniższymi warunkami i oświadczeniami:</w:t>
      </w:r>
      <w:r w:rsidRPr="00F70831">
        <w:rPr>
          <w:rFonts w:ascii="Verdana" w:eastAsia="Times New Roman" w:hAnsi="Verdana" w:cs="Verdana"/>
          <w:b/>
          <w:bCs/>
          <w:lang w:eastAsia="pl-PL"/>
        </w:rPr>
        <w:t xml:space="preserve"> </w:t>
      </w:r>
    </w:p>
    <w:p w:rsidR="00873833" w:rsidRPr="00F70831" w:rsidRDefault="00873833" w:rsidP="00873833">
      <w:pPr>
        <w:spacing w:after="120" w:line="276" w:lineRule="auto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b/>
          <w:lang w:eastAsia="pl-PL"/>
        </w:rPr>
        <w:t>*</w:t>
      </w:r>
      <w:r w:rsidRPr="00F70831">
        <w:rPr>
          <w:rFonts w:ascii="Verdana" w:eastAsia="Times New Roman" w:hAnsi="Verdana" w:cs="Verdana"/>
          <w:lang w:eastAsia="pl-PL"/>
        </w:rPr>
        <w:t xml:space="preserve"> -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</w:p>
    <w:p w:rsidR="00873833" w:rsidRPr="00F70831" w:rsidRDefault="00873833" w:rsidP="00873833">
      <w:pPr>
        <w:spacing w:before="240" w:after="113" w:line="276" w:lineRule="auto"/>
        <w:ind w:left="284" w:hanging="284"/>
        <w:rPr>
          <w:rFonts w:ascii="Verdana" w:eastAsia="Calibri" w:hAnsi="Verdana" w:cs="Arial"/>
          <w:bCs/>
        </w:rPr>
      </w:pPr>
      <w:r w:rsidRPr="00F70831">
        <w:rPr>
          <w:rFonts w:ascii="Verdana" w:eastAsia="Calibri" w:hAnsi="Verdana" w:cs="Arial"/>
          <w:iCs/>
        </w:rPr>
        <w:t>1.</w:t>
      </w:r>
      <w:r w:rsidRPr="00F70831">
        <w:rPr>
          <w:rFonts w:ascii="Verdana" w:eastAsia="Calibri" w:hAnsi="Verdana" w:cs="Arial"/>
          <w:b/>
          <w:iCs/>
        </w:rPr>
        <w:t> </w:t>
      </w:r>
      <w:r w:rsidRPr="00F70831">
        <w:rPr>
          <w:rFonts w:ascii="Verdana" w:eastAsia="Calibri" w:hAnsi="Verdana" w:cs="Arial"/>
          <w:iCs/>
        </w:rPr>
        <w:t>O</w:t>
      </w:r>
      <w:r w:rsidRPr="00F70831">
        <w:rPr>
          <w:rFonts w:ascii="Verdana" w:eastAsia="Calibri" w:hAnsi="Verdana" w:cs="Arial"/>
          <w:bCs/>
        </w:rPr>
        <w:t xml:space="preserve">ferujemy wykonanie </w:t>
      </w:r>
      <w:r w:rsidRPr="00F70831">
        <w:rPr>
          <w:rFonts w:ascii="Verdana" w:eastAsia="Calibri" w:hAnsi="Verdana" w:cs="Arial"/>
          <w:b/>
          <w:bCs/>
        </w:rPr>
        <w:t>przedmiotu zamówienia</w:t>
      </w:r>
      <w:r w:rsidRPr="00F70831">
        <w:rPr>
          <w:rFonts w:ascii="Verdana" w:eastAsia="Calibri" w:hAnsi="Verdana" w:cs="Arial"/>
          <w:bCs/>
        </w:rPr>
        <w:t xml:space="preserve"> 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w zakresie części </w:t>
      </w:r>
      <w:r w:rsidR="00E05D8F">
        <w:rPr>
          <w:rFonts w:ascii="Verdana" w:eastAsia="Calibri" w:hAnsi="Verdana" w:cs="Arial"/>
          <w:b/>
          <w:bCs/>
          <w:color w:val="FF0000"/>
        </w:rPr>
        <w:t>4</w:t>
      </w:r>
      <w:r w:rsidRPr="00873833">
        <w:rPr>
          <w:rFonts w:ascii="Verdana" w:eastAsia="Calibri" w:hAnsi="Verdana" w:cs="Arial"/>
          <w:b/>
          <w:bCs/>
          <w:color w:val="FF0000"/>
        </w:rPr>
        <w:t xml:space="preserve"> zamówienia</w:t>
      </w:r>
      <w:r w:rsidRPr="00873833">
        <w:rPr>
          <w:rFonts w:ascii="Verdana" w:eastAsia="Calibri" w:hAnsi="Verdana" w:cs="Arial"/>
          <w:b/>
          <w:bCs/>
          <w:color w:val="2F5496" w:themeColor="accent5" w:themeShade="BF"/>
        </w:rPr>
        <w:t xml:space="preserve"> </w:t>
      </w:r>
      <w:r w:rsidRPr="00F70831">
        <w:rPr>
          <w:rFonts w:ascii="Verdana" w:eastAsia="Calibri" w:hAnsi="Verdana" w:cs="Arial"/>
          <w:bCs/>
        </w:rPr>
        <w:t>na następujących zasadach:</w:t>
      </w:r>
    </w:p>
    <w:p w:rsidR="00873833" w:rsidRPr="00873833" w:rsidRDefault="00873833" w:rsidP="0021087A">
      <w:pPr>
        <w:spacing w:after="120" w:line="276" w:lineRule="auto"/>
        <w:ind w:left="1701" w:hanging="1701"/>
        <w:rPr>
          <w:rFonts w:ascii="Verdana" w:eastAsia="Calibri" w:hAnsi="Verdana" w:cs="Arial"/>
          <w:b/>
          <w:color w:val="FF0000"/>
        </w:rPr>
      </w:pPr>
      <w:r w:rsidRPr="00F70831">
        <w:rPr>
          <w:rFonts w:ascii="Verdana" w:eastAsia="Calibri" w:hAnsi="Verdana" w:cs="Arial"/>
          <w:bCs/>
        </w:rPr>
        <w:t xml:space="preserve">1.1. </w:t>
      </w:r>
      <w:r w:rsidRPr="00873833">
        <w:rPr>
          <w:rFonts w:ascii="Verdana" w:eastAsia="Calibri" w:hAnsi="Verdana" w:cs="Times New Roman"/>
          <w:b/>
          <w:color w:val="FF0000"/>
        </w:rPr>
        <w:t xml:space="preserve">Część </w:t>
      </w:r>
      <w:r w:rsidR="00E05D8F">
        <w:rPr>
          <w:rFonts w:ascii="Verdana" w:eastAsia="Calibri" w:hAnsi="Verdana" w:cs="Times New Roman"/>
          <w:b/>
          <w:color w:val="FF0000"/>
        </w:rPr>
        <w:t>4</w:t>
      </w:r>
      <w:r w:rsidRPr="00873833">
        <w:rPr>
          <w:rFonts w:ascii="Verdana" w:eastAsia="Calibri" w:hAnsi="Verdana" w:cs="Times New Roman"/>
          <w:b/>
          <w:color w:val="FF0000"/>
        </w:rPr>
        <w:t>:</w:t>
      </w:r>
      <w:r w:rsidRPr="00873833">
        <w:rPr>
          <w:rFonts w:ascii="Verdana" w:eastAsia="Calibri" w:hAnsi="Verdana" w:cs="Times New Roman"/>
          <w:b/>
          <w:color w:val="FF0000"/>
        </w:rPr>
        <w:tab/>
      </w:r>
      <w:r w:rsidR="002C5443">
        <w:rPr>
          <w:rFonts w:ascii="Verdana" w:eastAsia="Calibri" w:hAnsi="Verdana" w:cs="Times New Roman"/>
          <w:b/>
          <w:color w:val="FF0000"/>
        </w:rPr>
        <w:t>Akcesoria do zajęć z zakresu wsparcia terapeutycznego w</w:t>
      </w:r>
      <w:r w:rsidR="006E6779">
        <w:rPr>
          <w:rFonts w:ascii="Verdana" w:eastAsia="Calibri" w:hAnsi="Verdana" w:cs="Times New Roman"/>
          <w:b/>
          <w:color w:val="FF0000"/>
        </w:rPr>
        <w:t> </w:t>
      </w:r>
      <w:r w:rsidR="002C5443">
        <w:rPr>
          <w:rFonts w:ascii="Verdana" w:eastAsia="Calibri" w:hAnsi="Verdana" w:cs="Times New Roman"/>
          <w:b/>
          <w:color w:val="FF0000"/>
        </w:rPr>
        <w:t>projekcie „</w:t>
      </w:r>
      <w:r w:rsidR="00E05D8F">
        <w:rPr>
          <w:rFonts w:ascii="Verdana" w:eastAsia="Calibri" w:hAnsi="Verdana" w:cs="Times New Roman"/>
          <w:b/>
          <w:color w:val="FF0000"/>
        </w:rPr>
        <w:t>Razem poznajmy świat</w:t>
      </w:r>
      <w:r w:rsidR="002C5443">
        <w:rPr>
          <w:rFonts w:ascii="Verdana" w:eastAsia="Calibri" w:hAnsi="Verdana" w:cs="Times New Roman"/>
          <w:b/>
          <w:color w:val="FF0000"/>
        </w:rPr>
        <w:t>”</w:t>
      </w:r>
      <w:r w:rsidRPr="00873833">
        <w:rPr>
          <w:rFonts w:ascii="Verdana" w:eastAsia="Calibri" w:hAnsi="Verdana" w:cs="Arial"/>
          <w:b/>
          <w:color w:val="FF0000"/>
        </w:rPr>
        <w:t>.</w:t>
      </w:r>
    </w:p>
    <w:p w:rsidR="00873833" w:rsidRPr="00F70831" w:rsidRDefault="00873833" w:rsidP="0021087A">
      <w:pPr>
        <w:tabs>
          <w:tab w:val="left" w:pos="709"/>
        </w:tabs>
        <w:spacing w:after="120" w:line="276" w:lineRule="auto"/>
        <w:ind w:left="993" w:hanging="851"/>
        <w:rPr>
          <w:rFonts w:ascii="Verdana" w:eastAsia="Times New Roman" w:hAnsi="Verdana" w:cs="Arial"/>
          <w:lang w:eastAsia="zh-CN"/>
        </w:rPr>
      </w:pPr>
      <w:r w:rsidRPr="00F70831">
        <w:rPr>
          <w:rFonts w:ascii="Verdana" w:eastAsia="Calibri" w:hAnsi="Verdana" w:cs="Arial"/>
          <w:bCs/>
        </w:rPr>
        <w:lastRenderedPageBreak/>
        <w:t xml:space="preserve">1.1.1. </w:t>
      </w:r>
      <w:r w:rsidRPr="00F70831">
        <w:rPr>
          <w:rFonts w:ascii="Verdana" w:eastAsia="Calibri" w:hAnsi="Verdana" w:cs="Arial"/>
          <w:b/>
        </w:rPr>
        <w:t>Całkowita ryczałtowa wartość</w:t>
      </w:r>
      <w:r w:rsidRPr="00F70831">
        <w:rPr>
          <w:rFonts w:ascii="Verdana" w:eastAsia="Calibri" w:hAnsi="Verdana" w:cs="Arial"/>
        </w:rPr>
        <w:t xml:space="preserve"> dokonanego zakupu wraz z dostawą wynosi: </w:t>
      </w:r>
    </w:p>
    <w:p w:rsidR="00873833" w:rsidRPr="00F70831" w:rsidRDefault="006E6779" w:rsidP="0082424A">
      <w:pPr>
        <w:tabs>
          <w:tab w:val="left" w:pos="6663"/>
          <w:tab w:val="left" w:pos="8412"/>
          <w:tab w:val="left" w:pos="13079"/>
          <w:tab w:val="left" w:pos="13504"/>
        </w:tabs>
        <w:spacing w:line="240" w:lineRule="auto"/>
        <w:ind w:left="426" w:hanging="306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  <w:b/>
          <w:bCs/>
        </w:rPr>
        <w:t>a</w:t>
      </w:r>
      <w:r w:rsidR="00873833" w:rsidRPr="00F70831">
        <w:rPr>
          <w:rFonts w:ascii="Verdana" w:eastAsia="Calibri" w:hAnsi="Verdana" w:cs="Times New Roman"/>
          <w:b/>
          <w:bCs/>
        </w:rPr>
        <w:t>)</w:t>
      </w:r>
      <w:r w:rsidR="00873833" w:rsidRPr="00F70831">
        <w:rPr>
          <w:rFonts w:ascii="Verdana" w:eastAsia="Calibri" w:hAnsi="Verdana" w:cs="Times New Roman"/>
          <w:b/>
        </w:rPr>
        <w:tab/>
      </w:r>
      <w:r w:rsidR="00873833" w:rsidRPr="00F70831">
        <w:rPr>
          <w:rFonts w:ascii="Verdana" w:eastAsia="Calibri" w:hAnsi="Verdana" w:cs="Arial"/>
          <w:b/>
        </w:rPr>
        <w:t>całkowita</w:t>
      </w:r>
      <w:r w:rsidR="00873833" w:rsidRPr="00F70831">
        <w:rPr>
          <w:rFonts w:ascii="Verdana" w:eastAsia="Calibri" w:hAnsi="Verdana" w:cs="Times New Roman"/>
          <w:b/>
        </w:rPr>
        <w:t xml:space="preserve"> wartość brutto (wraz z podatkiem VAT) w</w:t>
      </w:r>
      <w:r w:rsidR="00873833" w:rsidRPr="00F70831">
        <w:rPr>
          <w:rFonts w:ascii="Verdana" w:eastAsia="Calibri" w:hAnsi="Verdana" w:cs="Times New Roman"/>
        </w:rPr>
        <w:t xml:space="preserve"> </w:t>
      </w:r>
      <w:r w:rsidR="003C1DAF" w:rsidRPr="00F70831">
        <w:rPr>
          <w:rFonts w:ascii="Verdana" w:eastAsia="Calibri" w:hAnsi="Verdana" w:cs="Times New Roman"/>
        </w:rPr>
        <w:t>w</w:t>
      </w:r>
      <w:r w:rsidR="00873833" w:rsidRPr="00F70831">
        <w:rPr>
          <w:rFonts w:ascii="Verdana" w:eastAsia="Calibri" w:hAnsi="Verdana" w:cs="Times New Roman"/>
        </w:rPr>
        <w:t>ysokości</w:t>
      </w:r>
      <w:r w:rsidR="003C1DAF" w:rsidRPr="00F70831">
        <w:rPr>
          <w:rFonts w:ascii="Verdana" w:eastAsia="Calibri" w:hAnsi="Verdana" w:cs="Times New Roman"/>
          <w:bCs/>
        </w:rPr>
        <w:t xml:space="preserve">: </w:t>
      </w:r>
      <w:r w:rsidR="0082424A" w:rsidRPr="00F70831">
        <w:rPr>
          <w:rFonts w:ascii="Verdana" w:eastAsia="Calibri" w:hAnsi="Verdana" w:cs="Times New Roman"/>
          <w:b/>
        </w:rPr>
        <w:t>____</w:t>
      </w:r>
      <w:r w:rsidR="00873833" w:rsidRPr="00F70831">
        <w:rPr>
          <w:rFonts w:ascii="Verdana" w:eastAsia="Calibri" w:hAnsi="Verdana" w:cs="Times New Roman"/>
          <w:b/>
        </w:rPr>
        <w:t>__________ zł</w:t>
      </w:r>
    </w:p>
    <w:p w:rsidR="00873833" w:rsidRPr="0082424A" w:rsidRDefault="00873833" w:rsidP="003C1DAF">
      <w:pPr>
        <w:tabs>
          <w:tab w:val="left" w:pos="5387"/>
          <w:tab w:val="left" w:pos="6237"/>
          <w:tab w:val="left" w:pos="6804"/>
        </w:tabs>
        <w:spacing w:line="240" w:lineRule="auto"/>
        <w:ind w:left="142"/>
        <w:jc w:val="both"/>
        <w:rPr>
          <w:rFonts w:ascii="Verdana" w:eastAsia="Calibri" w:hAnsi="Verdana" w:cs="Times New Roman"/>
        </w:rPr>
      </w:pPr>
      <w:r w:rsidRPr="0082424A">
        <w:rPr>
          <w:rFonts w:ascii="Verdana" w:eastAsia="Calibri" w:hAnsi="Verdana" w:cs="Times New Roman"/>
        </w:rPr>
        <w:t>w tym:</w:t>
      </w:r>
    </w:p>
    <w:tbl>
      <w:tblPr>
        <w:tblW w:w="9707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261"/>
        <w:gridCol w:w="2126"/>
        <w:gridCol w:w="1418"/>
        <w:gridCol w:w="2126"/>
      </w:tblGrid>
      <w:tr w:rsidR="006E6779" w:rsidRPr="0082424A" w:rsidTr="00FF1EB2">
        <w:trPr>
          <w:trHeight w:val="1975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ind w:left="-57" w:right="-13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Lp.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Nazwa produktu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 xml:space="preserve">Cena jednostkowa 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brutto</w:t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br/>
            </w:r>
            <w:r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  <w:t>(zł)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Verdana" w:eastAsia="SimSun" w:hAnsi="Verdana" w:cs="Verdana"/>
                <w:kern w:val="1"/>
                <w:sz w:val="18"/>
                <w:szCs w:val="18"/>
                <w:lang w:eastAsia="hi-IN" w:bidi="hi-IN"/>
              </w:rPr>
            </w:pP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Ilość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 xml:space="preserve"> </w:t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br/>
            </w:r>
            <w:r w:rsidRPr="0082424A">
              <w:rPr>
                <w:rFonts w:ascii="Verdana" w:eastAsia="SimSun" w:hAnsi="Verdana" w:cs="Arial"/>
                <w:kern w:val="1"/>
                <w:sz w:val="18"/>
                <w:szCs w:val="18"/>
                <w:lang w:eastAsia="hi-IN" w:bidi="hi-IN"/>
              </w:rPr>
              <w:t>(szt.)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snapToGrid w:val="0"/>
              <w:spacing w:after="0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Cena całkowita brutto</w:t>
            </w:r>
          </w:p>
          <w:p w:rsidR="006E6779" w:rsidRPr="0082424A" w:rsidRDefault="006E6779" w:rsidP="006E6779">
            <w:pPr>
              <w:snapToGrid w:val="0"/>
              <w:spacing w:after="0"/>
              <w:ind w:left="-164" w:right="-108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(kol.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3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x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 xml:space="preserve"> kol. 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t>4</w:t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)</w:t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br/>
            </w:r>
            <w:r>
              <w:rPr>
                <w:rFonts w:ascii="Verdana" w:eastAsia="Calibri" w:hAnsi="Verdana" w:cs="Times New Roman"/>
                <w:sz w:val="18"/>
                <w:szCs w:val="18"/>
              </w:rPr>
              <w:br/>
            </w:r>
            <w:r w:rsidRPr="0082424A">
              <w:rPr>
                <w:rFonts w:ascii="Verdana" w:eastAsia="Calibri" w:hAnsi="Verdana" w:cs="Times New Roman"/>
                <w:sz w:val="18"/>
                <w:szCs w:val="18"/>
              </w:rPr>
              <w:t>(zł)</w:t>
            </w: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82424A" w:rsidRDefault="006E6779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873833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</w:pPr>
            <w:r w:rsidRPr="0082424A"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82424A" w:rsidRDefault="006E6779" w:rsidP="00873833">
            <w:pPr>
              <w:snapToGrid w:val="0"/>
              <w:jc w:val="center"/>
              <w:rPr>
                <w:rFonts w:ascii="Verdana" w:eastAsia="Calibri" w:hAnsi="Verdana" w:cs="Times New Roman"/>
                <w:i/>
                <w:sz w:val="18"/>
                <w:szCs w:val="18"/>
              </w:rPr>
            </w:pPr>
            <w:r w:rsidRPr="0082424A">
              <w:rPr>
                <w:rFonts w:ascii="Verdana" w:eastAsia="Calibri" w:hAnsi="Verdana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873833">
            <w:pPr>
              <w:widowControl w:val="0"/>
              <w:suppressAutoHyphens/>
              <w:snapToGrid w:val="0"/>
              <w:spacing w:after="0" w:line="360" w:lineRule="auto"/>
              <w:ind w:left="363" w:hanging="363"/>
              <w:jc w:val="center"/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Verdana" w:eastAsia="SimSun" w:hAnsi="Verdana" w:cs="Mangal"/>
                <w:i/>
                <w:kern w:val="1"/>
                <w:sz w:val="18"/>
                <w:szCs w:val="18"/>
                <w:lang w:eastAsia="hi-IN" w:bidi="hi-IN"/>
              </w:rPr>
              <w:t>5</w:t>
            </w: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Dysk do balansowania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Nakładka obciążająca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Memo dotykowe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Skrzynka światła i kuweta sensoryczna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Worek do zabaw ruchowych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Dzwonki z rączką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Puszki dźwiękowe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Piłeczki sensoryczne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Terapeutyczne słuchawki wygłuszające 1 -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Terapeutyczne słuchawki wygłuszające 2 -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Zestaw do ćwiczeń motoryki ręki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Tęczowe łuki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Pudełka sensoryczne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Świecące piłeczki 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Układanka magnetyczna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Piłka do treningu wzrokowo-ruchowego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Dysk do balansowania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Plansza do balansowania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Piasek kinetyczny - MP1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tablica do ćwiczeń manualnych dłoni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krąg sensoryczny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tablica manipulacyjna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ścieżka sensoryczna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dywan sensoryczny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płytki podłogowe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klocków sensorycznych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pudełko "dotknij- zgadnij"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dźwiękowe pudełka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pomoc do przewlekania  - MP4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Ścieżka sensoryczna na potrzeby zajęć specjalistycznych - terapia ręki i trening umiejętności społecznych - MP8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piasek kinetyczny 5 kg  - MP8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tęczowe wyspy  - MP14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mini szczudła  - MP14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piłki  - MP14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Maszyna kolorów na potrzeby zajęć specjalistycznych - arteterapia - MP14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ścieżki  - MP14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piłki jeżyki  - MP16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podświetlany panel podłogowy  - MP16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3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kamienie do ćwiczeń manualnych  - MP16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podświetlane koła zębate  - MP16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lustra  - MP16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aktywna tablica  - MP16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tunel nieskończoności  - MP16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ścieżka sensoryczna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płyty podłogowe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komplet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sensoryczny tor równoważny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zabawki sensoryczne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piasek kinetyczny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kreatywne sznureczki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domino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tęczowe kamyki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zestawy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dyski sensoryczne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kamienie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kamienie równoważne  - MP17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gra logopedyczna  - MP27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stolik manipulacyjny  - MP27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stożek równoważny  - MP27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klocki piankowe - MP27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ortopedyczne maty/ścieżki sensoryczne  - MP29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woreczki sensoryczne - zestaw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alfabet sensoryczny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piasek kinetyczny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piłeczki sensoryczne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10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przyssawki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zestawów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panele sensoryczne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10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szczypce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zestawów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wałek do masażu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domino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dyski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tęczowe kamyki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deska z wkrętami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gumowe piłki sensoryczne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nakładki ergonomiczne na kredki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10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obciążniki na nadgarstki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rękawiczka terapeutyczna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dysk do balansowania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lustro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wibrator logopedyczny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do ćwiczeń oddechowych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gryzaki logopedyczne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przyrządy do pionizacji języka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dmuchajka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logopedyczna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szpatułki logopedyczne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rerek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-wibrator logopedyczny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memo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dotykowe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skrzynka zapachów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transparentne figury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płytki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klocki edukacyjne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tęczowe klocki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alfabet sensoryczny  - MP31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panel świetlny do pracy z piaskiem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ścieżka sensoryczna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wyspy kamienie rzeczne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worek piłeczek do masażu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masażer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piasek kinetyczny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kostka sensoryczna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rękawice sensoryczne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dłonie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zestawy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model ręki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podświetlana tablica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podświetlana tablica sensoryczna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fliper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logopedyczny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dmuchajka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skacząca piłeczka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wibrator logopedyczny  - MP32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skrzynki światła i kuweta sensoryczna 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mata do akupunktury 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mata kamyczki 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zestaw dzwonków do </w:t>
            </w: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logorytminki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25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mata masująca 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3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maty fakturowe 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piłki sensoryczne 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3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walec do  masażu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8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krążki do ćwiczeń dłoni  - MP37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8 sztuk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domek na drzewie wraz z aplikacjami sensorycznymi 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trener równowagi z linkami 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kuweta do zabaw sensorycznych 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dotykowy 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trener dłoni 1 -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trener dłoni 2 -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do treningu węchowego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pomoc edukacyjna emocje 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guma sensoryczna 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latarka laryngologiczna 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model jamy ustnej 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Lustro logopedyczne na potrzeby zajęć </w:t>
            </w: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lastRenderedPageBreak/>
              <w:t xml:space="preserve">specjalistycznych - </w:t>
            </w: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logorytmika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indywidualna i </w:t>
            </w: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logorytmika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- MP38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duszek elastyczny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memo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dotykowe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piłeczek sensorycznych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guma sensoryczna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sensokartony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magnesy z kartami pracy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piankowe poduszki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woreczki sensoryczne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tablica do malowania światłem 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6E6779" w:rsidRPr="0082424A" w:rsidTr="00FF1EB2">
        <w:trPr>
          <w:trHeight w:val="370"/>
        </w:trPr>
        <w:tc>
          <w:tcPr>
            <w:tcW w:w="776" w:type="dxa"/>
            <w:shd w:val="clear" w:color="auto" w:fill="auto"/>
            <w:vAlign w:val="center"/>
          </w:tcPr>
          <w:p w:rsidR="006E6779" w:rsidRPr="0082424A" w:rsidRDefault="006E6779" w:rsidP="006E6779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429"/>
              </w:tabs>
              <w:suppressAutoHyphens/>
              <w:snapToGrid w:val="0"/>
              <w:spacing w:after="200" w:line="360" w:lineRule="auto"/>
              <w:ind w:left="564"/>
              <w:jc w:val="both"/>
              <w:rPr>
                <w:rFonts w:ascii="Verdana" w:eastAsia="SimSun" w:hAnsi="Verdana" w:cs="Arial"/>
                <w:bCs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Stolik edukacyjny na potrzeby zajęć specjalistycznych - </w:t>
            </w: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sensoplastyka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- MP42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2126" w:type="dxa"/>
            <w:vAlign w:val="center"/>
          </w:tcPr>
          <w:p w:rsidR="006E6779" w:rsidRPr="0082424A" w:rsidRDefault="006E6779" w:rsidP="006E6779">
            <w:pPr>
              <w:widowControl w:val="0"/>
              <w:suppressAutoHyphens/>
              <w:snapToGrid w:val="0"/>
              <w:spacing w:after="0" w:line="360" w:lineRule="auto"/>
              <w:jc w:val="center"/>
              <w:rPr>
                <w:rFonts w:ascii="Verdana" w:eastAsia="SimSun" w:hAnsi="Verdana" w:cs="Mangal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:rsidR="00FF1EB2" w:rsidRDefault="00FF1EB2" w:rsidP="00F70831">
      <w:pPr>
        <w:tabs>
          <w:tab w:val="left" w:pos="1560"/>
          <w:tab w:val="left" w:pos="2977"/>
        </w:tabs>
        <w:spacing w:before="240" w:after="120" w:line="276" w:lineRule="auto"/>
        <w:contextualSpacing/>
        <w:rPr>
          <w:rFonts w:ascii="Verdana" w:eastAsia="Calibri" w:hAnsi="Verdana" w:cs="Arial"/>
          <w:bCs/>
        </w:rPr>
      </w:pPr>
    </w:p>
    <w:p w:rsidR="00873833" w:rsidRPr="00F70831" w:rsidRDefault="00873833" w:rsidP="00F70831">
      <w:pPr>
        <w:tabs>
          <w:tab w:val="left" w:pos="1560"/>
          <w:tab w:val="left" w:pos="2977"/>
        </w:tabs>
        <w:spacing w:before="240" w:after="120" w:line="276" w:lineRule="auto"/>
        <w:contextualSpacing/>
        <w:rPr>
          <w:rFonts w:ascii="Verdana" w:eastAsia="Calibri" w:hAnsi="Verdana" w:cs="Arial"/>
          <w:b/>
          <w:bCs/>
        </w:rPr>
      </w:pPr>
      <w:r w:rsidRPr="00F70831">
        <w:rPr>
          <w:rFonts w:ascii="Verdana" w:eastAsia="Calibri" w:hAnsi="Verdana" w:cs="Arial"/>
          <w:bCs/>
        </w:rPr>
        <w:t>1.1.2.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Arial"/>
          <w:b/>
          <w:bCs/>
        </w:rPr>
        <w:t>TERMIN DOSTAWY: __</w:t>
      </w:r>
      <w:r w:rsidR="00F70831" w:rsidRPr="00F70831">
        <w:rPr>
          <w:rFonts w:ascii="Verdana" w:eastAsia="Calibri" w:hAnsi="Verdana" w:cs="Arial"/>
          <w:b/>
          <w:bCs/>
        </w:rPr>
        <w:t>____</w:t>
      </w:r>
      <w:r w:rsidRPr="00F70831">
        <w:rPr>
          <w:rFonts w:ascii="Verdana" w:eastAsia="Calibri" w:hAnsi="Verdana" w:cs="Arial"/>
          <w:b/>
          <w:bCs/>
        </w:rPr>
        <w:t>_ dni.</w:t>
      </w:r>
    </w:p>
    <w:p w:rsidR="00873833" w:rsidRPr="00F70831" w:rsidRDefault="00873833" w:rsidP="00873833">
      <w:pPr>
        <w:tabs>
          <w:tab w:val="left" w:pos="-30726"/>
        </w:tabs>
        <w:spacing w:after="0" w:line="276" w:lineRule="auto"/>
        <w:ind w:left="851"/>
        <w:rPr>
          <w:rFonts w:ascii="Verdana" w:eastAsia="Calibri" w:hAnsi="Verdana" w:cs="Verdana"/>
          <w:b/>
        </w:rPr>
      </w:pPr>
      <w:r w:rsidRPr="00F70831">
        <w:rPr>
          <w:rFonts w:ascii="Verdana" w:eastAsia="Calibri" w:hAnsi="Verdana" w:cs="Verdana"/>
          <w:b/>
        </w:rPr>
        <w:t>Uwaga:</w:t>
      </w:r>
    </w:p>
    <w:p w:rsidR="00873833" w:rsidRPr="00F70831" w:rsidRDefault="00873833" w:rsidP="00873833">
      <w:pPr>
        <w:tabs>
          <w:tab w:val="left" w:pos="-30726"/>
        </w:tabs>
        <w:spacing w:after="120" w:line="276" w:lineRule="auto"/>
        <w:ind w:left="851"/>
        <w:rPr>
          <w:rFonts w:ascii="Verdana" w:eastAsia="Tahoma" w:hAnsi="Verdana" w:cs="Verdana"/>
        </w:rPr>
      </w:pPr>
      <w:r w:rsidRPr="00F70831">
        <w:rPr>
          <w:rFonts w:ascii="Verdana" w:eastAsia="Calibri" w:hAnsi="Verdana" w:cs="Verdana"/>
        </w:rPr>
        <w:t xml:space="preserve">Ocenie podlegać będzie termin dostawy podany w dniach. </w:t>
      </w:r>
      <w:r w:rsidRPr="00F70831">
        <w:rPr>
          <w:rFonts w:ascii="Verdana" w:eastAsia="Tahoma" w:hAnsi="Verdana" w:cs="Verdana"/>
        </w:rPr>
        <w:t>Termin dostawy będzie liczony od dnia następnego po dniu zawarcia umowy.</w:t>
      </w:r>
    </w:p>
    <w:p w:rsidR="00873833" w:rsidRPr="00391BAB" w:rsidRDefault="00391BAB" w:rsidP="00391BAB">
      <w:pPr>
        <w:tabs>
          <w:tab w:val="left" w:pos="-30726"/>
        </w:tabs>
        <w:spacing w:after="240" w:line="276" w:lineRule="auto"/>
        <w:ind w:left="851"/>
        <w:rPr>
          <w:rFonts w:ascii="Verdana" w:eastAsia="Tahoma" w:hAnsi="Verdana" w:cs="Verdana"/>
        </w:rPr>
      </w:pPr>
      <w:r w:rsidRPr="00391BAB">
        <w:rPr>
          <w:rFonts w:ascii="Verdana" w:eastAsia="Tahoma" w:hAnsi="Verdana" w:cs="Verdana"/>
        </w:rPr>
        <w:t>Zamawiający dokona oceny tego kryterium w zakresie od 14 do 29 dni. 30 dniowy termin otrzyma 0 punktów jako podstawowy, wymagany przez zamawiającego. Zaoferowany termin dostawy krótszy niż 14 dni nie będzie dodatkowo punktowany. Brak wpisu dot. długości terminu dostawy w FORMULARZU OFERTOWYM będzie traktowany przez zamawiającego jako 30-dniowy termin dostawy.</w:t>
      </w:r>
      <w:bookmarkStart w:id="0" w:name="_GoBack"/>
      <w:bookmarkEnd w:id="0"/>
    </w:p>
    <w:p w:rsidR="00873833" w:rsidRPr="00F70831" w:rsidRDefault="00873833" w:rsidP="00F70831">
      <w:pPr>
        <w:tabs>
          <w:tab w:val="left" w:pos="2977"/>
        </w:tabs>
        <w:spacing w:after="120" w:line="276" w:lineRule="auto"/>
        <w:ind w:left="851" w:hanging="709"/>
        <w:contextualSpacing/>
        <w:rPr>
          <w:rFonts w:ascii="Verdana" w:eastAsia="Tahoma" w:hAnsi="Verdana" w:cs="Arial"/>
        </w:rPr>
      </w:pPr>
      <w:r w:rsidRPr="00F70831">
        <w:rPr>
          <w:rFonts w:ascii="Verdana" w:eastAsia="Calibri" w:hAnsi="Verdana" w:cs="Arial"/>
          <w:bCs/>
        </w:rPr>
        <w:t>1.1.4.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Arial"/>
        </w:rPr>
        <w:t xml:space="preserve">Deklarujemy, że </w:t>
      </w:r>
      <w:r w:rsidRPr="00F70831">
        <w:rPr>
          <w:rFonts w:ascii="Verdana" w:eastAsia="Calibri" w:hAnsi="Verdana" w:cs="Arial"/>
          <w:b/>
          <w:bCs/>
        </w:rPr>
        <w:t>włączymy/nie włączymy</w:t>
      </w: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Calibri" w:hAnsi="Verdana" w:cs="Arial"/>
        </w:rPr>
        <w:t xml:space="preserve">w realizację zamówienia </w:t>
      </w:r>
      <w:r w:rsidRPr="00F70831">
        <w:rPr>
          <w:rFonts w:ascii="Verdana" w:eastAsia="Calibri" w:hAnsi="Verdana" w:cs="Arial"/>
          <w:b/>
        </w:rPr>
        <w:t xml:space="preserve">min. 1 osobę </w:t>
      </w:r>
      <w:r w:rsidRPr="00F70831">
        <w:rPr>
          <w:rFonts w:ascii="Verdana" w:eastAsia="Tahoma" w:hAnsi="Verdana" w:cs="Arial"/>
          <w:b/>
        </w:rPr>
        <w:t>posiadającą niepełnosprawność</w:t>
      </w:r>
      <w:r w:rsidRPr="00F70831">
        <w:rPr>
          <w:rFonts w:ascii="Verdana" w:eastAsia="Tahoma" w:hAnsi="Verdana" w:cs="Arial"/>
        </w:rPr>
        <w:t xml:space="preserve"> potwierdzoną orzeczeniem o niepełnosprawności lub orzeczeniem lekarskim.</w:t>
      </w:r>
    </w:p>
    <w:p w:rsidR="00873833" w:rsidRPr="00F70831" w:rsidRDefault="00873833" w:rsidP="00F70831">
      <w:pPr>
        <w:spacing w:after="120" w:line="276" w:lineRule="auto"/>
        <w:ind w:left="851"/>
        <w:rPr>
          <w:rFonts w:ascii="Verdana" w:eastAsia="Times New Roman" w:hAnsi="Verdana" w:cs="Verdana"/>
          <w:iCs/>
          <w:lang w:eastAsia="pl-PL"/>
        </w:rPr>
      </w:pPr>
      <w:r w:rsidRPr="00F70831">
        <w:rPr>
          <w:rFonts w:ascii="Verdana" w:eastAsia="Times New Roman" w:hAnsi="Verdana" w:cs="Verdana"/>
          <w:lang w:eastAsia="pl-PL"/>
        </w:rPr>
        <w:t xml:space="preserve">* </w:t>
      </w:r>
      <w:r w:rsidRPr="00F70831">
        <w:rPr>
          <w:rFonts w:ascii="Verdana" w:eastAsia="Times New Roman" w:hAnsi="Verdana" w:cs="Verdana"/>
          <w:iCs/>
          <w:lang w:eastAsia="pl-PL"/>
        </w:rPr>
        <w:t>niepotrzebne skreślić</w:t>
      </w:r>
      <w:r w:rsidR="00B066E1" w:rsidRPr="00F70831">
        <w:rPr>
          <w:rFonts w:ascii="Verdana" w:eastAsia="Times New Roman" w:hAnsi="Verdana" w:cs="Verdana"/>
          <w:iCs/>
          <w:lang w:eastAsia="pl-PL"/>
        </w:rPr>
        <w:br/>
      </w:r>
    </w:p>
    <w:p w:rsidR="00873833" w:rsidRPr="00F70831" w:rsidRDefault="00873833" w:rsidP="00F70831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6756"/>
        </w:tabs>
        <w:spacing w:after="120" w:line="276" w:lineRule="auto"/>
        <w:ind w:left="851" w:hanging="709"/>
        <w:rPr>
          <w:rFonts w:ascii="Verdana" w:eastAsia="Calibri" w:hAnsi="Verdana" w:cs="Arial"/>
          <w:shd w:val="clear" w:color="auto" w:fill="FFFFFF"/>
        </w:rPr>
      </w:pPr>
      <w:r w:rsidRPr="00F70831">
        <w:rPr>
          <w:rFonts w:ascii="Verdana" w:eastAsia="Calibri" w:hAnsi="Verdana" w:cs="Arial"/>
          <w:bCs/>
        </w:rPr>
        <w:lastRenderedPageBreak/>
        <w:t>1.1.5.</w:t>
      </w:r>
      <w:r w:rsidRPr="00F70831">
        <w:rPr>
          <w:rFonts w:ascii="Verdana" w:eastAsia="Calibri" w:hAnsi="Verdana" w:cs="Arial"/>
          <w:bCs/>
        </w:rPr>
        <w:tab/>
        <w:t xml:space="preserve">Poniżej przedkładam </w:t>
      </w:r>
      <w:r w:rsidRPr="00F70831">
        <w:rPr>
          <w:rFonts w:ascii="Verdana" w:eastAsia="Verdana" w:hAnsi="Verdana" w:cs="Arial"/>
          <w:b/>
        </w:rPr>
        <w:t xml:space="preserve">wykaz </w:t>
      </w:r>
      <w:r w:rsidRPr="00F70831">
        <w:rPr>
          <w:rFonts w:ascii="Verdana" w:eastAsia="Calibri" w:hAnsi="Verdana" w:cs="Arial"/>
          <w:b/>
          <w:shd w:val="clear" w:color="auto" w:fill="FFFFFF"/>
        </w:rPr>
        <w:t>oferowanych produktów</w:t>
      </w:r>
      <w:r w:rsidRPr="00F70831">
        <w:rPr>
          <w:rFonts w:ascii="Verdana" w:eastAsia="Calibri" w:hAnsi="Verdana" w:cs="Arial"/>
          <w:shd w:val="clear" w:color="auto" w:fill="FFFFFF"/>
        </w:rPr>
        <w:t xml:space="preserve"> w zakresie potwierdzenia, że oferowane dostawy odpowiadają wymaganiom określonym w szczegółowym opisie przedmiotu zamówienia (zwanym dalej SOPZ) stanowiącym załącznik nr 1 do SWZ: </w:t>
      </w:r>
    </w:p>
    <w:p w:rsidR="00B066E1" w:rsidRDefault="00B066E1" w:rsidP="00873833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1560"/>
          <w:tab w:val="left" w:pos="16756"/>
        </w:tabs>
        <w:spacing w:after="120" w:line="276" w:lineRule="auto"/>
        <w:ind w:left="1560" w:hanging="709"/>
        <w:rPr>
          <w:rFonts w:ascii="Verdana" w:eastAsia="Calibri" w:hAnsi="Verdana" w:cs="Verdana"/>
          <w:b/>
          <w:bCs/>
          <w:color w:val="2F5496" w:themeColor="accent5" w:themeShade="BF"/>
        </w:rPr>
      </w:pPr>
    </w:p>
    <w:tbl>
      <w:tblPr>
        <w:tblW w:w="1252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3119"/>
        <w:gridCol w:w="3118"/>
        <w:gridCol w:w="1984"/>
        <w:gridCol w:w="1620"/>
        <w:gridCol w:w="1620"/>
      </w:tblGrid>
      <w:tr w:rsidR="002C5443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2C5443" w:rsidRPr="006E6792" w:rsidRDefault="002C5443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LP</w:t>
            </w:r>
          </w:p>
        </w:tc>
        <w:tc>
          <w:tcPr>
            <w:tcW w:w="3119" w:type="dxa"/>
            <w:shd w:val="clear" w:color="auto" w:fill="auto"/>
          </w:tcPr>
          <w:p w:rsidR="002C5443" w:rsidRPr="006E6792" w:rsidRDefault="002C5443" w:rsidP="00B066E1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 xml:space="preserve">Nazwa </w:t>
            </w:r>
            <w:r>
              <w:rPr>
                <w:rFonts w:ascii="Verdana" w:hAnsi="Verdana" w:cs="Verdana"/>
                <w:color w:val="000000"/>
                <w:shd w:val="clear" w:color="auto" w:fill="FFFFFF"/>
              </w:rPr>
              <w:t>nadana przez Zamawiającego</w:t>
            </w:r>
          </w:p>
        </w:tc>
        <w:tc>
          <w:tcPr>
            <w:tcW w:w="3118" w:type="dxa"/>
          </w:tcPr>
          <w:p w:rsidR="002C5443" w:rsidRPr="006E6792" w:rsidRDefault="002C5443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>
              <w:rPr>
                <w:rFonts w:ascii="Verdana" w:hAnsi="Verdana" w:cs="Verdana"/>
                <w:color w:val="000000"/>
                <w:shd w:val="clear" w:color="auto" w:fill="FFFFFF"/>
              </w:rPr>
              <w:t>Nazwa modelu i producent</w:t>
            </w:r>
          </w:p>
        </w:tc>
        <w:tc>
          <w:tcPr>
            <w:tcW w:w="1984" w:type="dxa"/>
            <w:shd w:val="clear" w:color="auto" w:fill="auto"/>
          </w:tcPr>
          <w:p w:rsidR="002C5443" w:rsidRPr="006E6792" w:rsidRDefault="002C5443" w:rsidP="00B066E1">
            <w:pPr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  <w:r w:rsidRPr="006E6792">
              <w:rPr>
                <w:rFonts w:ascii="Verdana" w:hAnsi="Verdana" w:cs="Verdana"/>
                <w:color w:val="000000"/>
                <w:shd w:val="clear" w:color="auto" w:fill="FFFFFF"/>
              </w:rPr>
              <w:t>Ilość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Dysk do balansowania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Nakładka obciążająca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Memo dotykowe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Arial Unicode MS" w:hAnsi="Verdana" w:cs="Arial"/>
                <w:color w:val="000000"/>
                <w:spacing w:val="3"/>
                <w:kern w:val="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Skrzynka światła i kuweta sensoryczna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Worek do zabaw ruchowych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Dzwonki z rączką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Puszki dźwiękowe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Piłeczki sensoryczne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hAnsi="Verdana" w:cs="Calibri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Terapeutyczne słuchawki wygłuszające 1 -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Terapeutyczne słuchawki wygłuszające 2 -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Zestaw do ćwiczeń motoryki ręki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Tęczowe łuki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Pudełka sensoryczne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Świecące piłeczki 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Układanka magnetyczna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Piłka do treningu wzrokowo-ruchowego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Dysk do balansowania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Plansza do balansowania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Piasek kinetyczny - MP1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tablica do ćwiczeń manualnych dłoni  - MP4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krąg sensoryczny  - MP4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tablica manipulacyjna  - MP4</w:t>
            </w:r>
          </w:p>
        </w:tc>
        <w:tc>
          <w:tcPr>
            <w:tcW w:w="3118" w:type="dxa"/>
          </w:tcPr>
          <w:p w:rsidR="006E6779" w:rsidRPr="00525165" w:rsidRDefault="006E6779" w:rsidP="006E6779">
            <w:pPr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ścieżka sensoryczna  - MP4</w:t>
            </w:r>
          </w:p>
        </w:tc>
        <w:tc>
          <w:tcPr>
            <w:tcW w:w="3118" w:type="dxa"/>
          </w:tcPr>
          <w:p w:rsidR="006E6779" w:rsidRPr="00A14B22" w:rsidRDefault="006E6779" w:rsidP="006E6779">
            <w:pPr>
              <w:spacing w:after="0" w:line="240" w:lineRule="auto"/>
              <w:rPr>
                <w:rFonts w:ascii="Verdana" w:hAnsi="Verdana" w:cs="Calibri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dywan sensoryczny  - MP4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602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płytki podłogowe  - MP4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klocków sensorycznych  - MP4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pudełko "dotknij- zgadnij"  - MP4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dźwiękowe pudełka  - MP4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pomoc do przewlekania  - MP4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Ścieżka sensoryczna na potrzeby zajęć specjalistycznych - terapia ręki i trening umiejętności społecznych - MP8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piasek kinetyczny 5 kg  - MP8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tęczowe wyspy  - MP14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mini szczudła  - MP14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piłki  - MP14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Maszyna kolorów na potrzeby zajęć specjalistycznych - arteterapia - MP14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ścieżki  - MP14</w:t>
            </w:r>
          </w:p>
        </w:tc>
        <w:tc>
          <w:tcPr>
            <w:tcW w:w="3118" w:type="dxa"/>
          </w:tcPr>
          <w:p w:rsidR="006E6779" w:rsidRPr="00FC118F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piłki jeżyki  - MP16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podświetlany panel podłogowy  - MP16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bdr w:val="none" w:sz="0" w:space="0" w:color="auto" w:frame="1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3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kamienie do ćwiczeń manualnych  - MP16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podświetlane koła zębate  - MP16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lustra  - MP16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7786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aktywna tablica  - MP16</w:t>
            </w:r>
          </w:p>
        </w:tc>
        <w:tc>
          <w:tcPr>
            <w:tcW w:w="3118" w:type="dxa"/>
          </w:tcPr>
          <w:p w:rsidR="006E6779" w:rsidRPr="009469AE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bdr w:val="none" w:sz="0" w:space="0" w:color="auto" w:frame="1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tunel nieskończoności  - MP16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ścieżka sensoryczna  - MP17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 w:cs="Arial"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płyty podłogowe  - MP17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  <w:u w:val="singl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komplet</w:t>
            </w:r>
          </w:p>
        </w:tc>
      </w:tr>
      <w:tr w:rsidR="006E6779" w:rsidRPr="006E6792" w:rsidTr="006E6779">
        <w:trPr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sensoryczny tor równoważny  - MP17</w:t>
            </w:r>
          </w:p>
        </w:tc>
        <w:tc>
          <w:tcPr>
            <w:tcW w:w="3118" w:type="dxa"/>
          </w:tcPr>
          <w:p w:rsidR="006E6779" w:rsidRPr="006734EB" w:rsidRDefault="006E6779" w:rsidP="006E6779">
            <w:pPr>
              <w:spacing w:after="0" w:line="240" w:lineRule="auto"/>
              <w:rPr>
                <w:rStyle w:val="Pogrubienie"/>
                <w:rFonts w:ascii="Verdana" w:hAnsi="Verdana" w:cs="Arial"/>
                <w:b w:val="0"/>
                <w:iCs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  <w:tc>
          <w:tcPr>
            <w:tcW w:w="1620" w:type="dxa"/>
          </w:tcPr>
          <w:p w:rsidR="006E6779" w:rsidRPr="00564B49" w:rsidRDefault="006E6779" w:rsidP="006E6779">
            <w:pPr>
              <w:snapToGrid w:val="0"/>
              <w:spacing w:after="0" w:line="240" w:lineRule="auto"/>
              <w:rPr>
                <w:rFonts w:ascii="Verdana" w:hAnsi="Verdana" w:cs="Verdana"/>
                <w:color w:val="0070C0"/>
                <w:shd w:val="clear" w:color="auto" w:fill="FFFFFF"/>
              </w:rPr>
            </w:pPr>
          </w:p>
        </w:tc>
        <w:tc>
          <w:tcPr>
            <w:tcW w:w="1620" w:type="dxa"/>
          </w:tcPr>
          <w:p w:rsidR="006E6779" w:rsidRPr="00564B49" w:rsidRDefault="006E6779" w:rsidP="006E6779">
            <w:pPr>
              <w:snapToGrid w:val="0"/>
              <w:spacing w:after="0" w:line="240" w:lineRule="auto"/>
              <w:rPr>
                <w:rFonts w:ascii="Verdana" w:hAnsi="Verdana"/>
                <w:color w:val="0070C0"/>
              </w:rPr>
            </w:pPr>
          </w:p>
        </w:tc>
      </w:tr>
      <w:tr w:rsidR="006E6779" w:rsidRPr="006E6792" w:rsidTr="006E6779">
        <w:trPr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zabawki sensoryczne  - MP17</w:t>
            </w:r>
          </w:p>
        </w:tc>
        <w:tc>
          <w:tcPr>
            <w:tcW w:w="3118" w:type="dxa"/>
          </w:tcPr>
          <w:p w:rsidR="006E6779" w:rsidRPr="00A14B22" w:rsidRDefault="006E6779" w:rsidP="006E6779">
            <w:pPr>
              <w:autoSpaceDE w:val="0"/>
              <w:snapToGrid w:val="0"/>
              <w:spacing w:after="0" w:line="240" w:lineRule="auto"/>
              <w:rPr>
                <w:rFonts w:ascii="Verdana" w:hAnsi="Verdana" w:cs="Verdana"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25 sztuk</w:t>
            </w:r>
          </w:p>
        </w:tc>
        <w:tc>
          <w:tcPr>
            <w:tcW w:w="1620" w:type="dxa"/>
          </w:tcPr>
          <w:p w:rsidR="006E6779" w:rsidRPr="00564B49" w:rsidRDefault="006E6779" w:rsidP="006E6779">
            <w:pPr>
              <w:snapToGrid w:val="0"/>
              <w:spacing w:after="0" w:line="240" w:lineRule="auto"/>
              <w:rPr>
                <w:rFonts w:ascii="Verdana" w:hAnsi="Verdana" w:cs="Verdana"/>
                <w:color w:val="0070C0"/>
                <w:shd w:val="clear" w:color="auto" w:fill="FFFFFF"/>
              </w:rPr>
            </w:pPr>
          </w:p>
        </w:tc>
        <w:tc>
          <w:tcPr>
            <w:tcW w:w="1620" w:type="dxa"/>
          </w:tcPr>
          <w:p w:rsidR="006E6779" w:rsidRPr="00564B49" w:rsidRDefault="006E6779" w:rsidP="006E6779">
            <w:pPr>
              <w:snapToGrid w:val="0"/>
              <w:spacing w:after="0" w:line="240" w:lineRule="auto"/>
              <w:rPr>
                <w:rFonts w:ascii="Verdana" w:hAnsi="Verdana"/>
                <w:color w:val="0070C0"/>
              </w:rPr>
            </w:pP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piasek kinetyczny  - MP17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kreatywne sznureczki  - MP17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domino  - MP17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tęczowe kamyki  - MP17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zestawy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dyski sensoryczne  - MP17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kamienie  - MP17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keepNext/>
              <w:tabs>
                <w:tab w:val="left" w:pos="3261"/>
              </w:tabs>
              <w:spacing w:after="0" w:line="240" w:lineRule="auto"/>
              <w:outlineLvl w:val="0"/>
              <w:rPr>
                <w:rFonts w:ascii="Verdana" w:eastAsia="Times New Roman" w:hAnsi="Verdana" w:cs="Arial"/>
                <w:iCs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kamienie równoważne  - MP17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lang w:eastAsia="pl-PL"/>
              </w:rPr>
              <w:t>gra logopedyczna  - MP27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outlineLvl w:val="1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stolik manipulacyjny  - MP27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 w:cs="Arial"/>
                <w:color w:val="000000"/>
                <w:shd w:val="clear" w:color="auto" w:fill="FFFFFF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stożek równoważny  - MP27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klocki piankowe - MP27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ortopedyczne maty/ścieżki sensoryczne  - MP29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keepNext/>
              <w:shd w:val="clear" w:color="auto" w:fill="FFFFFF"/>
              <w:spacing w:after="0" w:line="240" w:lineRule="auto"/>
              <w:outlineLvl w:val="1"/>
              <w:rPr>
                <w:rFonts w:ascii="Verdana" w:eastAsia="Times New Roman" w:hAnsi="Verdana" w:cs="Arial"/>
                <w:iCs/>
                <w:color w:val="000000"/>
                <w:lang w:val="x-none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woreczki sensoryczne - zestaw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alfabet sensoryczny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piasek kinetyczny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piłeczki sensoryczne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bCs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10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przyssawki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zestawów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panele sensoryczne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tabs>
                <w:tab w:val="left" w:pos="2196"/>
              </w:tabs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10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szczypce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zestawów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wałek do masażu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domino  - MP31</w:t>
            </w:r>
          </w:p>
        </w:tc>
        <w:tc>
          <w:tcPr>
            <w:tcW w:w="3118" w:type="dxa"/>
          </w:tcPr>
          <w:p w:rsidR="006E6779" w:rsidRPr="007371CB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dyski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tęczowe kamyki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deska z wkrętami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9F9F9"/>
              <w:spacing w:after="0" w:line="240" w:lineRule="auto"/>
              <w:rPr>
                <w:rFonts w:ascii="Verdana" w:eastAsia="Times New Roman" w:hAnsi="Verdana" w:cs="Arial"/>
                <w:color w:val="000000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gumowe piłki sensoryczne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hAnsi="Verdana" w:cs="Arial"/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nakładki ergonomiczne na kredki  - MP31</w:t>
            </w:r>
          </w:p>
        </w:tc>
        <w:tc>
          <w:tcPr>
            <w:tcW w:w="3118" w:type="dxa"/>
          </w:tcPr>
          <w:p w:rsidR="006E6779" w:rsidRPr="006E6792" w:rsidRDefault="006E6779" w:rsidP="006E6779">
            <w:pPr>
              <w:shd w:val="clear" w:color="auto" w:fill="FFFFFF"/>
              <w:spacing w:after="0" w:line="240" w:lineRule="auto"/>
              <w:rPr>
                <w:rFonts w:ascii="Verdana" w:eastAsia="Times New Roman" w:hAnsi="Verdana" w:cs="Arial"/>
                <w:color w:val="000000"/>
                <w:kern w:val="2"/>
                <w:lang w:eastAsia="pl-PL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10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obciążniki na nadgarstki  - MP31</w:t>
            </w:r>
          </w:p>
        </w:tc>
        <w:tc>
          <w:tcPr>
            <w:tcW w:w="3118" w:type="dxa"/>
          </w:tcPr>
          <w:p w:rsidR="006E6779" w:rsidRPr="007371CB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rękawiczka terapeutyczna  - MP31</w:t>
            </w:r>
          </w:p>
        </w:tc>
        <w:tc>
          <w:tcPr>
            <w:tcW w:w="3118" w:type="dxa"/>
          </w:tcPr>
          <w:p w:rsidR="006E6779" w:rsidRPr="00022BC8" w:rsidRDefault="006E6779" w:rsidP="006E6779">
            <w:pPr>
              <w:spacing w:after="0" w:line="240" w:lineRule="auto"/>
              <w:rPr>
                <w:rFonts w:ascii="Verdana" w:hAnsi="Verdana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dysk do balansowania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lustro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wibrator logopedyczny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do ćwiczeń oddechowych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gryzaki logopedyczne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przyrządy do pionizacji języka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dmuchajka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logopedyczna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szpatułki logopedyczne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rerek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-wibrator logopedyczny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memo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dotykowe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skrzynka zapachów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transparentne figury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płytki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klocki edukacyjne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tęczowe klocki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alfabet sensoryczny  - MP31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panel świetlny do pracy z piaskiem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ścieżka sensoryczna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wyspy kamienie rzeczne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worek piłeczek do masażu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masażer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piasek kinetyczny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kostka sensoryczna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rękawice sensoryczne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sensoryczne dłonie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zestawy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model ręki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podświetlana tablica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podświetlana tablica sensoryczna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fliper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logopedyczny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dmuchajka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skacząca piłeczka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wibrator logopedyczny  - MP32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skrzynki światła i kuweta sensoryczna 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mata do akupunktury 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mata kamyczki 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zestaw dzwonków do </w:t>
            </w: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logorytminki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25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mata masująca 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3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maty fakturowe 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piłki sensoryczne 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3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walec do  masażu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8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krążki do ćwiczeń dłoni  - MP37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8 sztuk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domek na drzewie wraz z aplikacjami sensorycznymi 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trener równowagi z linkami 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kuweta do zabaw sensorycznych 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dotykowy 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trener dłoni 1 -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trener dłoni 2 -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do treningu węchowego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pomoc edukacyjna emocje 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guma sensoryczna 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latarka laryngologiczna 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model jamy ustnej 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Lustro logopedyczne na potrzeby zajęć specjalistycznych - </w:t>
            </w: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lastRenderedPageBreak/>
              <w:t>logorytmika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indywidualna i </w:t>
            </w: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logorytmika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- MP38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duszek elastyczny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memo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dotykowe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zestaw piłeczek sensorycznych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guma sensoryczna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4 sztuki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sensokartony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magnesy z kartami pracy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piankowe poduszki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woreczki sensoryczne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zestaw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tablica do malowania światłem 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  <w:tr w:rsidR="006E6779" w:rsidRPr="006E6792" w:rsidTr="006E6779">
        <w:trPr>
          <w:gridAfter w:val="2"/>
          <w:wAfter w:w="3240" w:type="dxa"/>
          <w:trHeight w:val="285"/>
        </w:trPr>
        <w:tc>
          <w:tcPr>
            <w:tcW w:w="1059" w:type="dxa"/>
            <w:shd w:val="clear" w:color="auto" w:fill="auto"/>
          </w:tcPr>
          <w:p w:rsidR="006E6779" w:rsidRPr="002C5443" w:rsidRDefault="006E6779" w:rsidP="006E6779">
            <w:pPr>
              <w:pStyle w:val="Akapitzlist"/>
              <w:numPr>
                <w:ilvl w:val="0"/>
                <w:numId w:val="25"/>
              </w:numPr>
              <w:autoSpaceDE w:val="0"/>
              <w:snapToGrid w:val="0"/>
              <w:spacing w:after="0" w:line="240" w:lineRule="auto"/>
              <w:rPr>
                <w:rFonts w:ascii="Verdana" w:eastAsia="Mangal" w:hAnsi="Verdana" w:cs="Mangal"/>
                <w:color w:val="000000"/>
                <w:shd w:val="clear" w:color="auto" w:fill="FFFFFF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Stolik edukacyjny na potrzeby zajęć specjalistycznych - </w:t>
            </w:r>
            <w:proofErr w:type="spellStart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sensoplastyka</w:t>
            </w:r>
            <w:proofErr w:type="spellEnd"/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 xml:space="preserve"> - MP42</w:t>
            </w:r>
          </w:p>
        </w:tc>
        <w:tc>
          <w:tcPr>
            <w:tcW w:w="3118" w:type="dxa"/>
          </w:tcPr>
          <w:p w:rsidR="006E6779" w:rsidRPr="00564B49" w:rsidRDefault="006E6779" w:rsidP="006E6779">
            <w:p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E6779" w:rsidRPr="00E65C05" w:rsidRDefault="006E6779" w:rsidP="006E677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pl-PL"/>
              </w:rPr>
            </w:pPr>
            <w:r w:rsidRPr="00E65C05">
              <w:rPr>
                <w:rFonts w:ascii="Verdana" w:eastAsia="Times New Roman" w:hAnsi="Verdana" w:cs="Calibri"/>
                <w:color w:val="000000"/>
                <w:lang w:eastAsia="pl-PL"/>
              </w:rPr>
              <w:t>1 sztuka</w:t>
            </w:r>
          </w:p>
        </w:tc>
      </w:tr>
    </w:tbl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946157" w:rsidRP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  <w:b/>
        </w:rPr>
      </w:pPr>
      <w:r w:rsidRPr="00946157">
        <w:rPr>
          <w:rFonts w:ascii="Verdana" w:eastAsia="Calibri" w:hAnsi="Verdana" w:cs="Verdana"/>
          <w:b/>
        </w:rPr>
        <w:t>Oświadczam, że ww. produkty spełniają wymagania określone w</w:t>
      </w:r>
      <w:r w:rsidR="00FF1EB2">
        <w:rPr>
          <w:rFonts w:ascii="Verdana" w:eastAsia="Calibri" w:hAnsi="Verdana" w:cs="Verdana"/>
          <w:b/>
        </w:rPr>
        <w:t> </w:t>
      </w:r>
      <w:r w:rsidRPr="00946157">
        <w:rPr>
          <w:rFonts w:ascii="Verdana" w:eastAsia="Calibri" w:hAnsi="Verdana" w:cs="Verdana"/>
          <w:b/>
        </w:rPr>
        <w:t>Szczegółowym Opisie Przedmiotu Zamówienia, stanowiącym załącznik nr 1 do SWZ.</w:t>
      </w:r>
    </w:p>
    <w:p w:rsidR="00946157" w:rsidRDefault="00946157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Default="00873833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Verdana"/>
        </w:rPr>
        <w:t>Jednocześnie oświadczam, iż zaoferowany przedmiot zamówienia będzie dostarczony wraz z wymaganym przez Zamawiającego doposażeniem i</w:t>
      </w:r>
      <w:r w:rsidR="00946157">
        <w:rPr>
          <w:rFonts w:ascii="Verdana" w:eastAsia="Calibri" w:hAnsi="Verdana" w:cs="Verdana"/>
        </w:rPr>
        <w:t> </w:t>
      </w:r>
      <w:r w:rsidRPr="00F70831">
        <w:rPr>
          <w:rFonts w:ascii="Verdana" w:eastAsia="Calibri" w:hAnsi="Verdana" w:cs="Verdana"/>
        </w:rPr>
        <w:t xml:space="preserve">oprogramowaniem. </w:t>
      </w:r>
    </w:p>
    <w:p w:rsidR="00F70831" w:rsidRPr="00F70831" w:rsidRDefault="00F70831" w:rsidP="0082424A">
      <w:pPr>
        <w:tabs>
          <w:tab w:val="left" w:pos="2977"/>
        </w:tabs>
        <w:spacing w:before="120" w:after="120" w:line="276" w:lineRule="auto"/>
        <w:contextualSpacing/>
        <w:rPr>
          <w:rFonts w:ascii="Verdana" w:eastAsia="Calibri" w:hAnsi="Verdana" w:cs="Verdana"/>
        </w:rPr>
      </w:pPr>
    </w:p>
    <w:p w:rsidR="00873833" w:rsidRPr="00F70831" w:rsidRDefault="00873833" w:rsidP="00873833">
      <w:pPr>
        <w:numPr>
          <w:ilvl w:val="0"/>
          <w:numId w:val="2"/>
        </w:numPr>
        <w:tabs>
          <w:tab w:val="num" w:pos="0"/>
          <w:tab w:val="left" w:pos="284"/>
          <w:tab w:val="left" w:pos="1134"/>
          <w:tab w:val="left" w:pos="2977"/>
        </w:tabs>
        <w:spacing w:after="120" w:line="276" w:lineRule="auto"/>
        <w:ind w:left="284" w:hanging="284"/>
        <w:contextualSpacing/>
        <w:rPr>
          <w:rFonts w:ascii="Verdana" w:eastAsia="Calibri" w:hAnsi="Verdana" w:cs="Verdana"/>
        </w:rPr>
      </w:pPr>
      <w:r w:rsidRPr="00F70831">
        <w:rPr>
          <w:rFonts w:ascii="Verdana" w:eastAsia="Calibri" w:hAnsi="Verdana" w:cs="Arial"/>
          <w:bCs/>
        </w:rPr>
        <w:t>2.</w:t>
      </w:r>
      <w:r w:rsidRPr="00F70831">
        <w:rPr>
          <w:rFonts w:ascii="Verdana" w:eastAsia="Calibri" w:hAnsi="Verdana" w:cs="Arial"/>
          <w:bCs/>
        </w:rPr>
        <w:tab/>
      </w:r>
      <w:r w:rsidRPr="00F70831">
        <w:rPr>
          <w:rFonts w:ascii="Verdana" w:eastAsia="Calibri" w:hAnsi="Verdana" w:cs="Verdana"/>
          <w:b/>
        </w:rPr>
        <w:t>W</w:t>
      </w:r>
      <w:r w:rsidRPr="00F70831">
        <w:rPr>
          <w:rFonts w:ascii="Verdana" w:eastAsia="Calibri" w:hAnsi="Verdana" w:cs="Arial"/>
          <w:b/>
        </w:rPr>
        <w:t xml:space="preserve">arunki płatności </w:t>
      </w:r>
      <w:r w:rsidRPr="00F70831">
        <w:rPr>
          <w:rFonts w:ascii="Verdana" w:eastAsia="Calibri" w:hAnsi="Verdana" w:cs="Verdana"/>
        </w:rPr>
        <w:t xml:space="preserve">– zgodne z zapisami przedstawionymi w specyfikacji warunków zamówienia. </w:t>
      </w:r>
    </w:p>
    <w:p w:rsidR="00873833" w:rsidRPr="00F70831" w:rsidRDefault="00873833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2"/>
          <w:u w:val="single"/>
          <w:lang w:eastAsia="ar-SA"/>
        </w:rPr>
      </w:pPr>
      <w:r w:rsidRPr="00F70831">
        <w:rPr>
          <w:rFonts w:ascii="Verdana" w:eastAsia="Times New Roman" w:hAnsi="Verdana" w:cs="Verdana"/>
          <w:kern w:val="2"/>
          <w:lang w:eastAsia="ar-SA"/>
        </w:rPr>
        <w:t>Oferowany zakres dostaw przewidzianych do wykonania jest zgodny z zakresem objętym specyfikacją warunków zamówienia.</w:t>
      </w:r>
    </w:p>
    <w:p w:rsidR="006E6779" w:rsidRPr="00FF1EB2" w:rsidRDefault="00873833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 w:hanging="284"/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</w:pPr>
      <w:r w:rsidRPr="00F70831">
        <w:rPr>
          <w:rFonts w:ascii="Verdana" w:eastAsia="Times New Roman" w:hAnsi="Verdana" w:cs="Arial"/>
          <w:bCs/>
          <w:kern w:val="2"/>
          <w:lang w:eastAsia="ar-SA"/>
        </w:rPr>
        <w:t>3.</w:t>
      </w:r>
      <w:r w:rsidRPr="00F70831">
        <w:rPr>
          <w:rFonts w:ascii="Verdana" w:eastAsia="Times New Roman" w:hAnsi="Verdana" w:cs="Arial"/>
          <w:bCs/>
          <w:kern w:val="2"/>
          <w:lang w:eastAsia="ar-SA"/>
        </w:rPr>
        <w:tab/>
      </w:r>
      <w:r w:rsidR="0057746D" w:rsidRPr="00FF1EB2"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  <w:t xml:space="preserve">UWAGA! W terminie do 3 dni </w:t>
      </w:r>
      <w:r w:rsidR="0057746D" w:rsidRPr="00FF1EB2">
        <w:rPr>
          <w:rFonts w:ascii="Verdana" w:eastAsia="Times New Roman" w:hAnsi="Verdana" w:cs="Arial"/>
          <w:bCs/>
          <w:color w:val="000000" w:themeColor="text1"/>
          <w:kern w:val="2"/>
          <w:lang w:eastAsia="ar-SA"/>
        </w:rPr>
        <w:t xml:space="preserve">od daty wyboru najkorzystniejszej oferty, wybrany Wykonawca </w:t>
      </w:r>
      <w:r w:rsidR="0057746D" w:rsidRPr="00FF1EB2">
        <w:rPr>
          <w:rFonts w:ascii="Verdana" w:eastAsia="Times New Roman" w:hAnsi="Verdana" w:cs="Arial"/>
          <w:b/>
          <w:bCs/>
          <w:color w:val="000000" w:themeColor="text1"/>
          <w:kern w:val="2"/>
          <w:lang w:eastAsia="ar-SA"/>
        </w:rPr>
        <w:t>przekaże Zamawiającemu szczegółowy wykaz produktów stanowiących przedmiot umowy, uwzględniający ceny jednostkowe netto, ceny całkowite netto (cena jednostkowa netto x ilość szt.),  stawki % zastosowanego podatku VAT, kwoty podatku VAT w zł oraz ceny całkowite brutto dla wszystkich elementów zamówienia.</w:t>
      </w:r>
    </w:p>
    <w:p w:rsidR="00873833" w:rsidRPr="00F70831" w:rsidRDefault="006E6779" w:rsidP="00873833">
      <w:pPr>
        <w:tabs>
          <w:tab w:val="left" w:pos="284"/>
          <w:tab w:val="left" w:pos="1134"/>
        </w:tabs>
        <w:suppressAutoHyphens/>
        <w:snapToGrid w:val="0"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eastAsia="ar-SA"/>
        </w:rPr>
      </w:pPr>
      <w:r>
        <w:rPr>
          <w:rFonts w:ascii="Verdana" w:eastAsia="Times New Roman" w:hAnsi="Verdana" w:cs="Arial"/>
          <w:bCs/>
          <w:kern w:val="2"/>
          <w:lang w:eastAsia="ar-SA"/>
        </w:rPr>
        <w:t xml:space="preserve">4.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W załączeniu składamy oświadczenie wymagane art. 117 ust. 4 Pzp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, którego wzór stanowi załącznik nr 5 do SWZ, określające, które roboty 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lastRenderedPageBreak/>
        <w:t xml:space="preserve">budowlane, dostawy lub usługi wykonają poszczególni wykonawcy wspólnie ubiegający się o udzielenie zamówienia - </w:t>
      </w:r>
      <w:r w:rsidR="00873833" w:rsidRPr="00F70831">
        <w:rPr>
          <w:rFonts w:ascii="Verdana" w:eastAsia="Times New Roman" w:hAnsi="Verdana" w:cs="Times New Roman"/>
          <w:b/>
          <w:kern w:val="2"/>
          <w:lang w:eastAsia="ar-SA"/>
        </w:rPr>
        <w:t>dotyczy oferty wspólnej, składanej przez konsorcjum lub spółkę cywilną*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>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F7083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F70831">
        <w:rPr>
          <w:rFonts w:ascii="Verdana" w:eastAsia="Times New Roman" w:hAnsi="Verdana" w:cs="Times New Roman"/>
          <w:kern w:val="2"/>
          <w:lang w:eastAsia="ar-SA"/>
        </w:rPr>
        <w:t xml:space="preserve"> - skreślić, jeśli nie dotyczy.</w:t>
      </w:r>
    </w:p>
    <w:p w:rsidR="00873833" w:rsidRPr="00F70831" w:rsidRDefault="0057746D" w:rsidP="00F70831">
      <w:pPr>
        <w:suppressAutoHyphens/>
        <w:snapToGrid w:val="0"/>
        <w:spacing w:after="120" w:line="276" w:lineRule="auto"/>
        <w:ind w:left="284" w:hanging="284"/>
        <w:contextualSpacing/>
        <w:rPr>
          <w:rFonts w:ascii="Verdana" w:eastAsia="Calibri" w:hAnsi="Verdana" w:cs="Times New Roman"/>
        </w:rPr>
      </w:pPr>
      <w:r>
        <w:rPr>
          <w:rFonts w:ascii="Verdana" w:eastAsia="Times New Roman" w:hAnsi="Verdana" w:cs="Verdana"/>
          <w:bCs/>
          <w:kern w:val="2"/>
          <w:lang w:eastAsia="ar-SA"/>
        </w:rPr>
        <w:t>5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.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ab/>
        <w:t>Przekazujemy w załączeniu stosowne oświadczenia potwierdzające brak podstaw wykluczenia z postępowania na podstawie art. 108 ust. 1 ustawy Pzp (punkt 13.1. SWZ), art. 109 ust. 1 ustawy Pzp (punkt 13.2. SWZ)</w:t>
      </w:r>
      <w:r w:rsidR="00873833" w:rsidRPr="00F70831">
        <w:rPr>
          <w:rFonts w:ascii="Verdana" w:eastAsia="Times New Roman" w:hAnsi="Verdana" w:cs="Verdana"/>
          <w:b/>
          <w:bCs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oraz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art. 7 ust. 1 ustawy </w:t>
      </w:r>
      <w:r w:rsidR="00873833" w:rsidRPr="00F70831">
        <w:rPr>
          <w:rFonts w:ascii="Verdana" w:eastAsia="Times New Roman" w:hAnsi="Verdana" w:cs="Arial"/>
          <w:kern w:val="2"/>
          <w:lang w:eastAsia="ar-SA"/>
        </w:rPr>
        <w:t xml:space="preserve">z dnia 13 kwietnia 2022 r. o szczególnych rozwiązaniach w zakresie przeciwdziałania wspieraniu agresji na Ukrainę oraz służących ochronie bezpieczeństwa narodowego </w:t>
      </w:r>
      <w:r w:rsidR="00873833" w:rsidRPr="00F70831">
        <w:rPr>
          <w:rFonts w:ascii="Verdana" w:eastAsia="Times New Roman" w:hAnsi="Verdana" w:cs="Verdana"/>
          <w:kern w:val="2"/>
          <w:lang w:eastAsia="ar-SA"/>
        </w:rPr>
        <w:t xml:space="preserve">– </w:t>
      </w:r>
      <w:r w:rsidR="00873833" w:rsidRPr="00F70831">
        <w:rPr>
          <w:rFonts w:ascii="Verdana" w:eastAsia="Calibri" w:hAnsi="Verdana" w:cs="Times New Roman"/>
          <w:bCs/>
          <w:kern w:val="2"/>
          <w:lang w:eastAsia="ar-SA"/>
        </w:rPr>
        <w:t>Dz. U. z 2025 r. poz. 514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Times New Roman"/>
          <w:kern w:val="2"/>
          <w:lang w:eastAsia="ar-SA"/>
        </w:rPr>
        <w:t xml:space="preserve">– (punkt 13.3. SWZ) </w:t>
      </w:r>
      <w:r w:rsidR="00873833" w:rsidRPr="00F70831">
        <w:rPr>
          <w:rFonts w:ascii="Verdana" w:eastAsia="Times New Roman" w:hAnsi="Verdana" w:cs="Verdana"/>
          <w:bCs/>
          <w:kern w:val="2"/>
          <w:lang w:eastAsia="ar-SA"/>
        </w:rPr>
        <w:t>sporządzone:</w:t>
      </w:r>
      <w:r w:rsidR="00F70831" w:rsidRPr="00F70831">
        <w:rPr>
          <w:rFonts w:ascii="Verdana" w:eastAsia="Times New Roman" w:hAnsi="Verdana" w:cs="Verdana"/>
          <w:bCs/>
          <w:kern w:val="2"/>
          <w:lang w:eastAsia="ar-SA"/>
        </w:rPr>
        <w:t xml:space="preserve">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w formie elektronicznej* </w:t>
      </w:r>
      <w:r w:rsidR="00873833" w:rsidRPr="00F70831">
        <w:rPr>
          <w:rFonts w:ascii="Verdana" w:eastAsia="Times New Roman" w:hAnsi="Verdana" w:cs="Verdana"/>
          <w:bCs/>
          <w:lang w:eastAsia="pl-PL"/>
        </w:rPr>
        <w:t>(opatrzone kwalifikowanym podpisem elektronicznym)</w:t>
      </w:r>
      <w:r w:rsidR="00F70831" w:rsidRPr="00F70831">
        <w:rPr>
          <w:rFonts w:ascii="Verdana" w:eastAsia="Times New Roman" w:hAnsi="Verdana" w:cs="Verdana"/>
          <w:bCs/>
          <w:lang w:eastAsia="pl-PL"/>
        </w:rPr>
        <w:t xml:space="preserve"> </w:t>
      </w:r>
      <w:r w:rsidR="00873833" w:rsidRPr="00F70831">
        <w:rPr>
          <w:rFonts w:ascii="Verdana" w:eastAsia="Times New Roman" w:hAnsi="Verdana" w:cs="Verdana"/>
          <w:b/>
          <w:bCs/>
          <w:lang w:eastAsia="pl-PL"/>
        </w:rPr>
        <w:t xml:space="preserve">lub w postaci elektronicznej* </w:t>
      </w:r>
      <w:r w:rsidR="00873833" w:rsidRPr="00F70831">
        <w:rPr>
          <w:rFonts w:ascii="Verdana" w:eastAsia="Times New Roman" w:hAnsi="Verdana" w:cs="Verdana"/>
          <w:bCs/>
          <w:lang w:eastAsia="pl-PL"/>
        </w:rPr>
        <w:t>(opatrzone podpisem zaufanym lub podpisem osobistym)</w:t>
      </w:r>
    </w:p>
    <w:p w:rsidR="00873833" w:rsidRPr="00F70831" w:rsidRDefault="00873833" w:rsidP="00873833">
      <w:pPr>
        <w:spacing w:after="120" w:line="276" w:lineRule="auto"/>
        <w:ind w:left="284"/>
        <w:rPr>
          <w:rFonts w:ascii="Verdana" w:eastAsia="Arial Unicode MS" w:hAnsi="Verdana" w:cs="Arial Unicode MS"/>
          <w:kern w:val="2"/>
          <w:lang w:eastAsia="ar-SA"/>
        </w:rPr>
      </w:pPr>
      <w:r w:rsidRPr="00F70831">
        <w:rPr>
          <w:rFonts w:ascii="Verdana" w:eastAsia="Arial Unicode MS" w:hAnsi="Verdana" w:cs="Verdana"/>
          <w:b/>
          <w:bCs/>
          <w:kern w:val="2"/>
          <w:lang w:eastAsia="ar-SA"/>
        </w:rPr>
        <w:t>zgodnie ze wzorem stanowiącym załącznik nr 4 do SWZ oraz podpisane odpowiednio przez: wykonawcę składającego ofertę*, każdego ze wspólników – w przypadku składania oferty wspólnej (konsorcjum, spółka cywilna)*.</w:t>
      </w:r>
    </w:p>
    <w:p w:rsidR="00873833" w:rsidRPr="00F70831" w:rsidRDefault="00873833" w:rsidP="00873833">
      <w:pPr>
        <w:suppressAutoHyphens/>
        <w:snapToGrid w:val="0"/>
        <w:spacing w:after="120" w:line="276" w:lineRule="auto"/>
        <w:ind w:left="284"/>
        <w:rPr>
          <w:rFonts w:ascii="Verdana" w:eastAsia="TimesNewRomanPSMT" w:hAnsi="Verdana" w:cs="TimesNewRomanPSMT"/>
          <w:kern w:val="2"/>
          <w:lang w:eastAsia="ar-SA"/>
        </w:rPr>
      </w:pPr>
      <w:r w:rsidRPr="00F7083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F70831">
        <w:rPr>
          <w:rFonts w:ascii="Verdana" w:eastAsia="TimesNewRomanPSMT" w:hAnsi="Verdana" w:cs="TimesNewRomanPSMT"/>
          <w:kern w:val="2"/>
          <w:lang w:eastAsia="ar-SA"/>
        </w:rPr>
        <w:t xml:space="preserve"> niepotrzebne skreślić</w:t>
      </w:r>
    </w:p>
    <w:p w:rsidR="00873833" w:rsidRPr="00F70831" w:rsidRDefault="0057746D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 w:hanging="284"/>
        <w:rPr>
          <w:rFonts w:ascii="Verdana" w:eastAsia="Times New Roman" w:hAnsi="Verdana" w:cs="Times New Roman"/>
          <w:kern w:val="2"/>
          <w:lang w:val="x-none" w:eastAsia="ar-SA"/>
        </w:rPr>
      </w:pPr>
      <w:r>
        <w:rPr>
          <w:rFonts w:ascii="Verdana" w:eastAsia="Times New Roman" w:hAnsi="Verdana" w:cs="Times New Roman"/>
          <w:kern w:val="2"/>
          <w:lang w:eastAsia="ar-SA"/>
        </w:rPr>
        <w:t>6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>. Oświadczamy, że zapoznaliśmy się z SWZ i nie wnosimy do niej zastrzeżeń oraz zdobyliśmy konieczne informacje potrzebne do właściwego wykonania zamówienia.</w:t>
      </w:r>
    </w:p>
    <w:p w:rsidR="00873833" w:rsidRPr="00F70831" w:rsidRDefault="0057746D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7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>. Oświadczamy, że uważamy się za związanych niniejszą ofertą przez okres wskazany w SWZ.</w:t>
      </w:r>
    </w:p>
    <w:p w:rsidR="00873833" w:rsidRPr="00F70831" w:rsidRDefault="0057746D" w:rsidP="00873833">
      <w:pPr>
        <w:tabs>
          <w:tab w:val="left" w:pos="-31680"/>
          <w:tab w:val="left" w:pos="284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120" w:after="120" w:line="276" w:lineRule="auto"/>
        <w:ind w:left="284" w:hanging="284"/>
        <w:rPr>
          <w:rFonts w:ascii="Verdana" w:eastAsia="Times New Roman" w:hAnsi="Verdana" w:cs="Verdana"/>
          <w:kern w:val="2"/>
          <w:lang w:val="x-none" w:eastAsia="ar-SA"/>
        </w:rPr>
      </w:pPr>
      <w:r>
        <w:rPr>
          <w:rFonts w:ascii="Verdana" w:eastAsia="Times New Roman" w:hAnsi="Verdana" w:cs="Verdana"/>
          <w:kern w:val="2"/>
          <w:lang w:eastAsia="ar-SA"/>
        </w:rPr>
        <w:t>8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. Oświadczamy, że zawarty w </w:t>
      </w:r>
      <w:r w:rsidR="00873833" w:rsidRPr="00F70831">
        <w:rPr>
          <w:rFonts w:ascii="Verdana" w:eastAsia="Times New Roman" w:hAnsi="Verdana" w:cs="Times New Roman"/>
          <w:kern w:val="2"/>
          <w:lang w:val="x-none" w:eastAsia="ar-SA"/>
        </w:rPr>
        <w:t xml:space="preserve">SWZ </w:t>
      </w:r>
      <w:r w:rsidR="00873833" w:rsidRPr="00F70831">
        <w:rPr>
          <w:rFonts w:ascii="Verdana" w:eastAsia="Times New Roman" w:hAnsi="Verdana" w:cs="Verdana"/>
          <w:kern w:val="2"/>
          <w:lang w:val="x-none" w:eastAsia="ar-SA"/>
        </w:rPr>
        <w:t xml:space="preserve">projekt umowy został przez nas zaakceptowany i zobowiązujemy się, w przypadku wybrania naszej oferty, do zawarcia umowy na wyżej wymienionych warunkach w miejscu i terminie wyznaczonym przez zamawiającego.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12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W przypadku wybrania naszej oferty niezwłocznie przekażemy zamawiającemu dokumenty i informacje niezbędne do uzupełnienia umowy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w sprawie niniejszego zamówienia publicznego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oraz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umowy powierzenia przetwarzania danych osobowych.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 xml:space="preserve"> </w:t>
      </w:r>
    </w:p>
    <w:p w:rsidR="00873833" w:rsidRPr="00F70831" w:rsidRDefault="00873833" w:rsidP="00873833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W przypadku wybrania naszej oferty niezwłocznie przekażemy zamawiającemu informacje niezbędne do uzupełnienia umowy: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  oświadczenie wykonawcy, czy jest czynnym podatnikiem w podatku od towarów i usług VAT;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  nazwę i adres Urzędu Skarbowego, w którym zgłoszony jest rachunek bankowy wykonawcy;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8" w:hanging="284"/>
        <w:rPr>
          <w:rFonts w:ascii="Verdana" w:eastAsia="Times New Roman" w:hAnsi="Verdana" w:cs="Times New Roman"/>
          <w:kern w:val="2"/>
          <w:lang w:val="x-none" w:eastAsia="ar-SA"/>
        </w:rPr>
      </w:pPr>
      <w:r w:rsidRPr="00F70831">
        <w:rPr>
          <w:rFonts w:ascii="Verdana" w:eastAsia="Times New Roman" w:hAnsi="Verdana" w:cs="Times New Roman"/>
          <w:kern w:val="2"/>
          <w:lang w:val="x-none" w:eastAsia="ar-SA"/>
        </w:rPr>
        <w:lastRenderedPageBreak/>
        <w:t>-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ab/>
        <w:t>imiona i nazwiska osób</w:t>
      </w:r>
      <w:r w:rsidRPr="00F70831">
        <w:rPr>
          <w:rFonts w:ascii="Verdana" w:eastAsia="TimesNewRomanPSMT" w:hAnsi="Verdana" w:cs="Verdana"/>
          <w:kern w:val="2"/>
          <w:lang w:val="x-none" w:eastAsia="ar-SA"/>
        </w:rPr>
        <w:t xml:space="preserve">, które będą podpisywać umowę </w:t>
      </w:r>
      <w:r w:rsidRPr="00F70831">
        <w:rPr>
          <w:rFonts w:ascii="Verdana" w:eastAsia="Times New Roman" w:hAnsi="Verdana" w:cs="Times New Roman"/>
          <w:kern w:val="2"/>
          <w:lang w:val="x-none" w:eastAsia="ar-SA"/>
        </w:rPr>
        <w:t>oraz pełnioną funkcję wynikającą z dokumentu potwierdzającego status prawny wykonawcy, np. odpisu z właściwego rejestru lub z centralnej ewidencji i informacji o działalności gospodarczej, lub pełnomocnictwa;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-</w:t>
      </w:r>
      <w:r w:rsidRPr="00F70831">
        <w:rPr>
          <w:rFonts w:ascii="Verdana" w:eastAsia="Times New Roman" w:hAnsi="Verdana" w:cs="Verdana"/>
          <w:kern w:val="2"/>
          <w:lang w:val="x-none" w:eastAsia="ar-SA"/>
        </w:rPr>
        <w:tab/>
        <w:t>inne dane adresowe niezbędne do kontaktu.</w:t>
      </w:r>
    </w:p>
    <w:p w:rsidR="00873833" w:rsidRPr="00F70831" w:rsidRDefault="00873833" w:rsidP="00873833">
      <w:pPr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567" w:hanging="284"/>
        <w:rPr>
          <w:rFonts w:ascii="Verdana" w:eastAsia="Times New Roman" w:hAnsi="Verdana" w:cs="Verdana"/>
          <w:kern w:val="2"/>
          <w:lang w:val="x-none" w:eastAsia="ar-SA"/>
        </w:rPr>
      </w:pPr>
      <w:r w:rsidRPr="00F70831">
        <w:rPr>
          <w:rFonts w:ascii="Verdana" w:eastAsia="Times New Roman" w:hAnsi="Verdana" w:cs="Verdana"/>
          <w:kern w:val="2"/>
          <w:lang w:val="x-none" w:eastAsia="ar-SA"/>
        </w:rPr>
        <w:t>Umowa zostanie sporządzona i podpisana w postaci papierowej.</w:t>
      </w:r>
    </w:p>
    <w:p w:rsidR="00873833" w:rsidRPr="00EE2B11" w:rsidRDefault="0057746D" w:rsidP="00873833">
      <w:pPr>
        <w:tabs>
          <w:tab w:val="left" w:pos="284"/>
          <w:tab w:val="left" w:pos="16698"/>
        </w:tabs>
        <w:suppressAutoHyphens/>
        <w:snapToGrid w:val="0"/>
        <w:spacing w:before="240" w:after="0" w:line="276" w:lineRule="auto"/>
        <w:ind w:left="284" w:hanging="284"/>
        <w:rPr>
          <w:rFonts w:ascii="Verdana" w:eastAsia="Times New Roman" w:hAnsi="Verdana" w:cs="Times New Roman"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9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ab/>
        <w:t>Zgodnie art. 462 ust. 2 ustawy Prawo zamówień publicznych, informujemy, że:</w:t>
      </w:r>
    </w:p>
    <w:p w:rsidR="00873833" w:rsidRPr="00EE2B11" w:rsidRDefault="00873833" w:rsidP="00873833">
      <w:pPr>
        <w:spacing w:after="120" w:line="276" w:lineRule="auto"/>
        <w:ind w:left="284"/>
        <w:rPr>
          <w:rFonts w:ascii="Calibri" w:eastAsia="Calibri" w:hAnsi="Calibri" w:cs="Times New Roman"/>
        </w:rPr>
      </w:pPr>
      <w:r w:rsidRPr="00EE2B11">
        <w:rPr>
          <w:rFonts w:ascii="Verdana" w:eastAsia="Calibri" w:hAnsi="Verdana" w:cs="Verdana"/>
          <w:bCs/>
        </w:rPr>
        <w:t xml:space="preserve">1) </w:t>
      </w:r>
      <w:r w:rsidRPr="00EE2B11">
        <w:rPr>
          <w:rFonts w:ascii="Verdana" w:eastAsia="Calibri" w:hAnsi="Verdana" w:cs="Times New Roman"/>
          <w:b/>
        </w:rPr>
        <w:t>w zakresie</w:t>
      </w:r>
      <w:r w:rsidRPr="00EE2B11">
        <w:rPr>
          <w:rFonts w:ascii="Verdana" w:eastAsia="Calibri" w:hAnsi="Verdana" w:cs="Times New Roman"/>
        </w:rPr>
        <w:t xml:space="preserve"> </w:t>
      </w:r>
      <w:r w:rsidRPr="00EE2B11">
        <w:rPr>
          <w:rFonts w:ascii="Verdana" w:eastAsia="Calibri" w:hAnsi="Verdana" w:cs="Verdana"/>
          <w:b/>
          <w:bCs/>
        </w:rPr>
        <w:t>części ___</w:t>
      </w:r>
      <w:r w:rsidRPr="00EE2B11">
        <w:rPr>
          <w:rFonts w:ascii="Verdana" w:eastAsia="Calibri" w:hAnsi="Verdana" w:cs="Verdana"/>
          <w:b/>
        </w:rPr>
        <w:t>**</w:t>
      </w:r>
      <w:r w:rsidRPr="00EE2B11">
        <w:rPr>
          <w:rFonts w:ascii="Verdana" w:eastAsia="Calibri" w:hAnsi="Verdana" w:cs="Verdana"/>
        </w:rPr>
        <w:t>:</w:t>
      </w:r>
    </w:p>
    <w:p w:rsidR="00873833" w:rsidRPr="00EE2B11" w:rsidRDefault="00873833" w:rsidP="00873833">
      <w:pPr>
        <w:tabs>
          <w:tab w:val="left" w:pos="851"/>
          <w:tab w:val="left" w:pos="16756"/>
        </w:tabs>
        <w:suppressAutoHyphens/>
        <w:snapToGrid w:val="0"/>
        <w:spacing w:after="113" w:line="276" w:lineRule="auto"/>
        <w:ind w:left="851" w:hanging="284"/>
        <w:rPr>
          <w:rFonts w:ascii="Verdana" w:eastAsia="Times New Roman" w:hAnsi="Verdana" w:cs="Times New Roman"/>
          <w:bCs/>
          <w:kern w:val="2"/>
          <w:lang w:eastAsia="ar-SA"/>
        </w:rPr>
      </w:pPr>
      <w:r w:rsidRPr="00EE2B11">
        <w:rPr>
          <w:rFonts w:ascii="Verdana" w:eastAsia="Times New Roman" w:hAnsi="Verdana" w:cs="Times New Roman"/>
          <w:b/>
          <w:kern w:val="2"/>
          <w:lang w:eastAsia="ar-SA"/>
        </w:rPr>
        <w:t>*</w:t>
      </w:r>
      <w:r w:rsidRPr="00EE2B11">
        <w:rPr>
          <w:rFonts w:ascii="Verdana" w:eastAsia="Times New Roman" w:hAnsi="Verdana" w:cs="Times New Roman"/>
          <w:kern w:val="2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2"/>
          <w:lang w:eastAsia="ar-SA"/>
        </w:rPr>
        <w:t>zamierzamy powierzyć podwykonawcom wykonanie następujących części zamówienia: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a)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0" w:line="276" w:lineRule="auto"/>
        <w:ind w:left="1134" w:hanging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b) wykonanie części dotyczącej _________________________________ firmie ___________________________________________________ z siedzibą w ______________________________________________</w:t>
      </w:r>
    </w:p>
    <w:p w:rsidR="00873833" w:rsidRPr="00EE2B11" w:rsidRDefault="00873833" w:rsidP="00873833">
      <w:pPr>
        <w:tabs>
          <w:tab w:val="left" w:pos="-31680"/>
          <w:tab w:val="left" w:pos="1134"/>
        </w:tabs>
        <w:suppressAutoHyphens/>
        <w:snapToGrid w:val="0"/>
        <w:spacing w:after="120" w:line="276" w:lineRule="auto"/>
        <w:ind w:left="113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>Wartość brutto części zamówienia powierzona podwykonawcy wynosi: ________________ zł lub stanowi _______% wartości całego zamówienia.</w:t>
      </w:r>
    </w:p>
    <w:p w:rsidR="00873833" w:rsidRPr="00EE2B11" w:rsidRDefault="00873833" w:rsidP="00873833">
      <w:pPr>
        <w:tabs>
          <w:tab w:val="left" w:pos="-31680"/>
          <w:tab w:val="left" w:pos="851"/>
        </w:tabs>
        <w:suppressAutoHyphens/>
        <w:snapToGrid w:val="0"/>
        <w:spacing w:after="120" w:line="276" w:lineRule="auto"/>
        <w:ind w:left="851" w:hanging="284"/>
        <w:rPr>
          <w:rFonts w:ascii="Verdana" w:eastAsia="TimesNewRomanPSMT" w:hAnsi="Verdana" w:cs="TimesNewRomanPSMT"/>
          <w:b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*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> </w:t>
      </w:r>
      <w:r w:rsidRPr="00EE2B11">
        <w:rPr>
          <w:rFonts w:ascii="Verdana" w:eastAsia="TimesNewRomanPSMT" w:hAnsi="Verdana" w:cs="TimesNewRomanPSMT"/>
          <w:bCs/>
          <w:kern w:val="1"/>
          <w:lang w:eastAsia="ar-SA"/>
        </w:rPr>
        <w:tab/>
      </w:r>
      <w:r w:rsidRPr="00EE2B11">
        <w:rPr>
          <w:rFonts w:ascii="Verdana" w:eastAsia="TimesNewRomanPSMT" w:hAnsi="Verdana" w:cs="TimesNewRomanPSMT"/>
          <w:b/>
          <w:bCs/>
          <w:kern w:val="1"/>
          <w:lang w:eastAsia="ar-SA"/>
        </w:rPr>
        <w:t>nie zamierzamy powierzyć podwykonawcom wykonania żadnej części zamówienia</w:t>
      </w:r>
      <w:r w:rsidRPr="00EE2B11">
        <w:rPr>
          <w:rFonts w:ascii="Verdana" w:eastAsia="TimesNewRomanPSMT" w:hAnsi="Verdana" w:cs="TimesNewRomanPSMT"/>
          <w:b/>
          <w:kern w:val="1"/>
          <w:lang w:eastAsia="ar-SA"/>
        </w:rPr>
        <w:t>.</w:t>
      </w:r>
    </w:p>
    <w:p w:rsidR="00873833" w:rsidRPr="00EE2B11" w:rsidRDefault="00873833" w:rsidP="00873833">
      <w:pPr>
        <w:suppressAutoHyphens/>
        <w:snapToGrid w:val="0"/>
        <w:spacing w:after="0" w:line="276" w:lineRule="auto"/>
        <w:ind w:left="284"/>
        <w:rPr>
          <w:rFonts w:ascii="Verdana" w:eastAsia="Times New Roman" w:hAnsi="Verdana" w:cs="Times New Roman"/>
          <w:kern w:val="2"/>
          <w:lang w:eastAsia="ar-SA"/>
        </w:rPr>
      </w:pPr>
      <w:r w:rsidRPr="00EE2B11">
        <w:rPr>
          <w:rFonts w:ascii="Verdana" w:eastAsia="TimesNewRomanPSMT" w:hAnsi="Verdana" w:cs="TimesNewRomanPSMT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TimesNewRomanPSMT"/>
          <w:kern w:val="2"/>
          <w:lang w:eastAsia="ar-SA"/>
        </w:rPr>
        <w:t xml:space="preserve"> - skreślić, jeżeli nie dotyczy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  <w:b/>
          <w:bCs/>
        </w:rPr>
        <w:t xml:space="preserve">Uwaga: </w:t>
      </w:r>
      <w:r w:rsidRPr="00EE2B11">
        <w:rPr>
          <w:rFonts w:ascii="Verdana" w:eastAsia="Calibri" w:hAnsi="Verdana" w:cs="Times New Roman"/>
        </w:rPr>
        <w:t xml:space="preserve"> </w:t>
      </w:r>
    </w:p>
    <w:p w:rsidR="00873833" w:rsidRPr="00EE2B11" w:rsidRDefault="00873833" w:rsidP="00873833">
      <w:pPr>
        <w:spacing w:after="0" w:line="276" w:lineRule="auto"/>
        <w:ind w:left="284"/>
        <w:rPr>
          <w:rFonts w:ascii="Verdana" w:eastAsia="Calibri" w:hAnsi="Verdana" w:cs="Times New Roman"/>
        </w:rPr>
      </w:pPr>
      <w:r w:rsidRPr="00EE2B11">
        <w:rPr>
          <w:rFonts w:ascii="Verdana" w:eastAsia="Calibri" w:hAnsi="Verdana" w:cs="Times New Roman"/>
        </w:rPr>
        <w:t>Jeżeli wykonawca składa ofertę na więcej niż jedną część zamówienia, a podwykonawcy są różni dla każdej z tych części, wykonawca musi powielić i wypełnić informację o podwykonawcach, której wzór stanowi pkt 12.1 Formularza Ofertowego tyle razy, na ile części składana jest oferta.</w:t>
      </w:r>
    </w:p>
    <w:p w:rsidR="00873833" w:rsidRPr="00EE2B11" w:rsidRDefault="00873833" w:rsidP="00873833">
      <w:pPr>
        <w:tabs>
          <w:tab w:val="left" w:pos="16698"/>
        </w:tabs>
        <w:suppressAutoHyphens/>
        <w:snapToGrid w:val="0"/>
        <w:spacing w:before="120" w:after="0" w:line="276" w:lineRule="auto"/>
        <w:ind w:left="284"/>
        <w:rPr>
          <w:rFonts w:ascii="Verdana" w:eastAsia="Times New Roman" w:hAnsi="Verdana" w:cs="Times New Roman"/>
          <w:kern w:val="1"/>
          <w:lang w:eastAsia="ar-SA"/>
        </w:rPr>
      </w:pPr>
      <w:r w:rsidRPr="00EE2B11">
        <w:rPr>
          <w:rFonts w:ascii="Verdana" w:eastAsia="Times New Roman" w:hAnsi="Verdana" w:cs="Times New Roman"/>
          <w:kern w:val="1"/>
          <w:lang w:eastAsia="ar-SA"/>
        </w:rPr>
        <w:t xml:space="preserve">Jednokrotne wskazanie podwykonawców dla więcej niż jednej części zamówienia możliwe jest tylko w przypadku wskazania tych samych podwykonawców. </w:t>
      </w:r>
    </w:p>
    <w:p w:rsidR="00873833" w:rsidRPr="00EE2B11" w:rsidRDefault="0057746D" w:rsidP="00873833">
      <w:pPr>
        <w:tabs>
          <w:tab w:val="left" w:pos="284"/>
          <w:tab w:val="left" w:pos="16756"/>
        </w:tabs>
        <w:suppressAutoHyphens/>
        <w:snapToGrid w:val="0"/>
        <w:spacing w:before="120" w:after="120" w:line="276" w:lineRule="auto"/>
        <w:ind w:left="283" w:hanging="283"/>
        <w:rPr>
          <w:rFonts w:ascii="Verdana" w:eastAsia="Times New Roman" w:hAnsi="Verdana" w:cs="Arial"/>
          <w:bCs/>
          <w:kern w:val="1"/>
          <w:lang w:eastAsia="ar-SA"/>
        </w:rPr>
      </w:pPr>
      <w:r>
        <w:rPr>
          <w:rFonts w:ascii="Verdana" w:eastAsia="Times New Roman" w:hAnsi="Verdana" w:cs="Times New Roman"/>
          <w:kern w:val="1"/>
          <w:lang w:eastAsia="ar-SA"/>
        </w:rPr>
        <w:t>10</w:t>
      </w:r>
      <w:r w:rsidR="00873833" w:rsidRPr="00EE2B11">
        <w:rPr>
          <w:rFonts w:ascii="Verdana" w:eastAsia="Times New Roman" w:hAnsi="Verdana" w:cs="Times New Roman"/>
          <w:kern w:val="1"/>
          <w:lang w:eastAsia="ar-SA"/>
        </w:rPr>
        <w:t>. O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świadczamy,</w:t>
      </w:r>
      <w:r w:rsidR="00873833" w:rsidRPr="00EE2B11">
        <w:rPr>
          <w:rFonts w:ascii="Verdana" w:eastAsia="Times New Roman" w:hAnsi="Verdana" w:cs="Arial"/>
          <w:b/>
          <w:bCs/>
          <w:kern w:val="1"/>
          <w:lang w:eastAsia="ar-SA"/>
        </w:rPr>
        <w:t xml:space="preserve"> 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że jesteśmy mikroprzedsiębiorstwem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małym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średnim przedsiębiorstwem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>, dużym przedsiębiorcą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Arial"/>
          <w:bCs/>
          <w:kern w:val="1"/>
          <w:lang w:eastAsia="ar-SA"/>
        </w:rPr>
        <w:t xml:space="preserve">, 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>przedsiębiorcą prowadzącym jednoosobową działalność gospodarczą</w:t>
      </w:r>
      <w:r w:rsidR="00873833" w:rsidRPr="00EE2B11">
        <w:rPr>
          <w:rFonts w:ascii="Verdana" w:eastAsia="Times New Roman" w:hAnsi="Verdana" w:cs="Verdana"/>
          <w:b/>
          <w:bCs/>
          <w:kern w:val="1"/>
          <w:lang w:eastAsia="ar-SA"/>
        </w:rPr>
        <w:t>*</w:t>
      </w:r>
      <w:r w:rsidR="00873833" w:rsidRPr="00EE2B11">
        <w:rPr>
          <w:rFonts w:ascii="Verdana" w:eastAsia="Times New Roman" w:hAnsi="Verdana" w:cs="Verdana"/>
          <w:bCs/>
          <w:kern w:val="1"/>
          <w:lang w:eastAsia="ar-SA"/>
        </w:rPr>
        <w:t xml:space="preserve">. 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Mikroprzedsiębiorstwo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10 osób i którego roczny obrót lub roczna suma bilansowa nie przekracza 2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before="240" w:after="120" w:line="276" w:lineRule="auto"/>
        <w:ind w:left="284"/>
        <w:rPr>
          <w:rFonts w:ascii="Verdana" w:eastAsia="Times New Roman" w:hAnsi="Verdana" w:cs="Verdana"/>
          <w:b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lastRenderedPageBreak/>
        <w:t>Małe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zatrudnia mniej niż 50 osób i którego roczny obrót lub roczna suma bilansowa nie przekracza 10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>Średnie przedsiębiorstwo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przedsiębiorstwo, które nie jest mikro- lub małym przedsiębiorstwem i które zatrudnia mniej niż 250 osób i którego roczny obrót nie przekracza 50 mln euro lub roczna suma bilansowa nie przekracza 43 mln euro.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kern w:val="1"/>
          <w:lang w:eastAsia="ar-SA"/>
        </w:rPr>
        <w:t>/Pojęcia zaczerpnięte z zaleceń Komisji Unii Europejskiej z dnia 6 maja 2003 r. dot. definicji mikroprzedsiębiorstw oraz małych i średnich przedsiębiorstw (Dz. U. L 124 z 20.5.2003, s. 36)./</w:t>
      </w:r>
    </w:p>
    <w:p w:rsidR="00873833" w:rsidRPr="00EE2B11" w:rsidRDefault="00873833" w:rsidP="00873833">
      <w:pPr>
        <w:tabs>
          <w:tab w:val="left" w:pos="16756"/>
        </w:tabs>
        <w:suppressAutoHyphens/>
        <w:snapToGrid w:val="0"/>
        <w:spacing w:after="120" w:line="276" w:lineRule="auto"/>
        <w:ind w:left="284" w:hanging="227"/>
        <w:rPr>
          <w:rFonts w:ascii="Verdana" w:eastAsia="Times New Roman" w:hAnsi="Verdana" w:cs="Verdana"/>
          <w:kern w:val="1"/>
          <w:lang w:eastAsia="ar-SA"/>
        </w:rPr>
      </w:pPr>
      <w:r w:rsidRPr="00EE2B11">
        <w:rPr>
          <w:rFonts w:ascii="Verdana" w:eastAsia="Times New Roman" w:hAnsi="Verdana" w:cs="Verdana"/>
          <w:b/>
          <w:kern w:val="1"/>
          <w:lang w:eastAsia="ar-SA"/>
        </w:rPr>
        <w:tab/>
        <w:t>Duży przedsiębiorca</w:t>
      </w:r>
      <w:r w:rsidRPr="00EE2B11">
        <w:rPr>
          <w:rFonts w:ascii="Verdana" w:eastAsia="Times New Roman" w:hAnsi="Verdana" w:cs="Verdana"/>
          <w:kern w:val="1"/>
          <w:lang w:eastAsia="ar-SA"/>
        </w:rPr>
        <w:t>: przedsiębiorca niebędący mikroprzedsiębiorcą, małym przedsiębiorcą ani średnim przedsiębiorcą.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113" w:line="276" w:lineRule="auto"/>
        <w:ind w:left="284"/>
        <w:rPr>
          <w:rFonts w:ascii="Verdana" w:eastAsia="Times New Roman" w:hAnsi="Verdana" w:cs="Verdana"/>
        </w:rPr>
      </w:pPr>
      <w:r w:rsidRPr="00EE2B11">
        <w:rPr>
          <w:rFonts w:ascii="Verdana" w:eastAsia="Times New Roman" w:hAnsi="Verdana" w:cs="Verdana"/>
        </w:rPr>
        <w:t>/Pojęcie zaczerpnięte z ustawy z dnia 8 marca 2013 r. o przeciwdziałaniu nadmiernym opóźnieniom w transakcjach handlowych/</w:t>
      </w:r>
    </w:p>
    <w:p w:rsidR="00873833" w:rsidRPr="00EE2B11" w:rsidRDefault="00873833" w:rsidP="00873833">
      <w:pPr>
        <w:suppressAutoHyphens/>
        <w:snapToGrid w:val="0"/>
        <w:spacing w:after="240" w:line="276" w:lineRule="auto"/>
        <w:ind w:left="284"/>
        <w:rPr>
          <w:rFonts w:ascii="Verdana" w:eastAsia="TimesNewRomanPSMT" w:hAnsi="Verdana" w:cs="Verdana"/>
          <w:kern w:val="2"/>
          <w:lang w:eastAsia="ar-SA"/>
        </w:rPr>
      </w:pPr>
      <w:r w:rsidRPr="00EE2B11">
        <w:rPr>
          <w:rFonts w:ascii="Verdana" w:eastAsia="TimesNewRomanPSMT" w:hAnsi="Verdana" w:cs="Verdana"/>
          <w:b/>
          <w:kern w:val="2"/>
          <w:lang w:eastAsia="ar-SA"/>
        </w:rPr>
        <w:t>*</w:t>
      </w:r>
      <w:r w:rsidRPr="00EE2B11">
        <w:rPr>
          <w:rFonts w:ascii="Verdana" w:eastAsia="TimesNewRomanPSMT" w:hAnsi="Verdana" w:cs="Verdana"/>
          <w:kern w:val="2"/>
          <w:lang w:eastAsia="ar-SA"/>
        </w:rPr>
        <w:t xml:space="preserve"> niepotrzebne skreślić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złożyć ww. oświadczenie.</w:t>
      </w:r>
    </w:p>
    <w:p w:rsidR="00873833" w:rsidRPr="00EE2B11" w:rsidRDefault="00873833" w:rsidP="00873833">
      <w:pPr>
        <w:tabs>
          <w:tab w:val="left" w:pos="284"/>
          <w:tab w:val="left" w:pos="16756"/>
        </w:tabs>
        <w:spacing w:before="240" w:after="0" w:line="276" w:lineRule="auto"/>
        <w:ind w:left="283" w:hanging="425"/>
        <w:rPr>
          <w:rFonts w:ascii="Verdana" w:eastAsia="Calibri" w:hAnsi="Verdana" w:cs="Tahoma"/>
        </w:rPr>
      </w:pPr>
      <w:r w:rsidRPr="00EE2B11">
        <w:rPr>
          <w:rFonts w:ascii="Verdana" w:eastAsia="Calibri" w:hAnsi="Verdana" w:cs="Times New Roman"/>
        </w:rPr>
        <w:t>1</w:t>
      </w:r>
      <w:r w:rsidR="0057746D">
        <w:rPr>
          <w:rFonts w:ascii="Verdana" w:eastAsia="Calibri" w:hAnsi="Verdana" w:cs="Times New Roman"/>
        </w:rPr>
        <w:t>1</w:t>
      </w:r>
      <w:r w:rsidRPr="00EE2B11">
        <w:rPr>
          <w:rFonts w:ascii="Verdana" w:eastAsia="Calibri" w:hAnsi="Verdana" w:cs="Times New Roman"/>
        </w:rPr>
        <w:t xml:space="preserve">. </w:t>
      </w:r>
      <w:r w:rsidRPr="00EE2B11">
        <w:rPr>
          <w:rFonts w:ascii="Verdana" w:eastAsia="Calibri" w:hAnsi="Verdana" w:cs="Tahoma"/>
        </w:rPr>
        <w:t>Podajemy adres strony internetowej, na której</w:t>
      </w:r>
      <w:r w:rsidRPr="00EE2B11">
        <w:rPr>
          <w:rFonts w:ascii="Verdana" w:eastAsia="Calibri" w:hAnsi="Verdana" w:cs="Arial"/>
        </w:rPr>
        <w:t xml:space="preserve"> są dostępne w formie elektronicznej: </w:t>
      </w:r>
      <w:r w:rsidRPr="00EE2B11">
        <w:rPr>
          <w:rFonts w:ascii="Verdana" w:eastAsia="Calibri" w:hAnsi="Verdana" w:cs="Tahoma"/>
        </w:rPr>
        <w:t>odpis z właściwego rejestru lub z centralnej ewidencji i informacji o działalności gospodarczej: _____________________________</w:t>
      </w:r>
    </w:p>
    <w:p w:rsidR="00873833" w:rsidRPr="00EE2B11" w:rsidRDefault="00873833" w:rsidP="00873833">
      <w:pPr>
        <w:tabs>
          <w:tab w:val="left" w:pos="16756"/>
        </w:tabs>
        <w:spacing w:after="120" w:line="276" w:lineRule="auto"/>
        <w:ind w:left="284"/>
        <w:rPr>
          <w:rFonts w:ascii="Verdana" w:eastAsia="Calibri" w:hAnsi="Verdana" w:cs="Verdana"/>
        </w:rPr>
      </w:pPr>
      <w:r w:rsidRPr="00EE2B11">
        <w:rPr>
          <w:rFonts w:ascii="Verdana" w:eastAsia="Calibri" w:hAnsi="Verdana" w:cs="Tahoma"/>
        </w:rPr>
        <w:t xml:space="preserve">_____________________________________________________________                                                                                              </w:t>
      </w:r>
    </w:p>
    <w:p w:rsidR="00873833" w:rsidRPr="00EE2B11" w:rsidRDefault="00873833" w:rsidP="00873833">
      <w:pPr>
        <w:tabs>
          <w:tab w:val="left" w:pos="284"/>
          <w:tab w:val="left" w:pos="8584"/>
          <w:tab w:val="left" w:pos="9020"/>
        </w:tabs>
        <w:spacing w:after="0" w:line="276" w:lineRule="auto"/>
        <w:ind w:left="284"/>
        <w:rPr>
          <w:rFonts w:ascii="Verdana" w:eastAsia="Calibri" w:hAnsi="Verdana" w:cs="Verdana"/>
          <w:iCs/>
        </w:rPr>
      </w:pPr>
      <w:r w:rsidRPr="00EE2B11">
        <w:rPr>
          <w:rFonts w:ascii="Verdana" w:eastAsia="Calibri" w:hAnsi="Verdana" w:cs="Verdana"/>
          <w:b/>
          <w:bCs/>
          <w:iCs/>
        </w:rPr>
        <w:t xml:space="preserve">W przypadku składania oferty wspólnej </w:t>
      </w:r>
      <w:r w:rsidRPr="00EE2B11">
        <w:rPr>
          <w:rFonts w:ascii="Verdana" w:eastAsia="Calibri" w:hAnsi="Verdana" w:cs="Verdana"/>
          <w:iCs/>
        </w:rPr>
        <w:t>(konsorcjum, spółka cywilna), każdy ze wspólników musi podać ww. adres.</w:t>
      </w:r>
    </w:p>
    <w:p w:rsidR="00873833" w:rsidRPr="00EE2B11" w:rsidRDefault="00873833" w:rsidP="00873833">
      <w:pPr>
        <w:tabs>
          <w:tab w:val="left" w:pos="-200"/>
          <w:tab w:val="left" w:pos="8584"/>
          <w:tab w:val="left" w:pos="9020"/>
        </w:tabs>
        <w:spacing w:before="240" w:after="120" w:line="276" w:lineRule="auto"/>
        <w:ind w:left="283" w:hanging="425"/>
        <w:rPr>
          <w:rFonts w:ascii="Verdana" w:eastAsia="Calibri" w:hAnsi="Verdana" w:cs="Tahoma"/>
        </w:rPr>
      </w:pPr>
      <w:r w:rsidRPr="00EE2B11">
        <w:rPr>
          <w:rFonts w:ascii="Verdana" w:eastAsia="Calibri" w:hAnsi="Verdana" w:cs="Times New Roman"/>
        </w:rPr>
        <w:t>1</w:t>
      </w:r>
      <w:r w:rsidR="0057746D">
        <w:rPr>
          <w:rFonts w:ascii="Verdana" w:eastAsia="Calibri" w:hAnsi="Verdana" w:cs="Times New Roman"/>
        </w:rPr>
        <w:t>2</w:t>
      </w:r>
      <w:r w:rsidRPr="00EE2B11">
        <w:rPr>
          <w:rFonts w:ascii="Verdana" w:eastAsia="Calibri" w:hAnsi="Verdana" w:cs="Times New Roman"/>
        </w:rPr>
        <w:t>.</w:t>
      </w:r>
      <w:r w:rsidRPr="00EE2B11">
        <w:rPr>
          <w:rFonts w:ascii="Verdana" w:eastAsia="Calibri" w:hAnsi="Verdana" w:cs="Times New Roman"/>
        </w:rPr>
        <w:tab/>
      </w:r>
      <w:r w:rsidRPr="00EE2B11">
        <w:rPr>
          <w:rFonts w:ascii="Verdana" w:eastAsia="Calibri" w:hAnsi="Verdana" w:cs="Tahoma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postępowaniu.</w:t>
      </w:r>
      <w:r w:rsidRPr="00EE2B11">
        <w:rPr>
          <w:rFonts w:ascii="Verdana" w:eastAsia="Calibri" w:hAnsi="Verdana" w:cs="Tahoma"/>
          <w:b/>
        </w:rPr>
        <w:t>*</w:t>
      </w:r>
    </w:p>
    <w:p w:rsidR="00873833" w:rsidRPr="00EE2B11" w:rsidRDefault="00873833" w:rsidP="00873833">
      <w:pPr>
        <w:tabs>
          <w:tab w:val="left" w:pos="16756"/>
        </w:tabs>
        <w:spacing w:line="276" w:lineRule="auto"/>
        <w:ind w:left="425" w:hanging="198"/>
        <w:rPr>
          <w:rFonts w:ascii="Verdana" w:eastAsia="TimesNewRomanPSMT" w:hAnsi="Verdana" w:cs="TimesNewRomanPSMT"/>
        </w:rPr>
      </w:pPr>
      <w:r w:rsidRPr="00EE2B11">
        <w:rPr>
          <w:rFonts w:ascii="Verdana" w:eastAsia="TimesNewRomanPSMT" w:hAnsi="Verdana" w:cs="TimesNewRomanPSMT"/>
          <w:b/>
        </w:rPr>
        <w:t>* </w:t>
      </w:r>
      <w:r w:rsidRPr="00EE2B11">
        <w:rPr>
          <w:rFonts w:ascii="Verdana" w:eastAsia="TimesNewRomanPSMT" w:hAnsi="Verdana" w:cs="TimesNewRomanPSMT"/>
        </w:rPr>
        <w:t>w przypadku, gdy wykonawca nie przekazuje danych osobowych innych niż 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873833" w:rsidRPr="00EE2B11" w:rsidRDefault="00873833" w:rsidP="00873833">
      <w:pPr>
        <w:tabs>
          <w:tab w:val="left" w:pos="16756"/>
        </w:tabs>
        <w:spacing w:after="240" w:line="276" w:lineRule="auto"/>
        <w:ind w:left="425"/>
        <w:rPr>
          <w:rFonts w:ascii="Verdana" w:eastAsia="TimesNewRomanPSMT" w:hAnsi="Verdana" w:cs="TimesNewRomanPSMT"/>
        </w:rPr>
      </w:pPr>
      <w:r w:rsidRPr="00EE2B11">
        <w:rPr>
          <w:rFonts w:ascii="Verdana" w:eastAsia="Calibri" w:hAnsi="Verdana" w:cs="Tahoma"/>
        </w:rPr>
        <w:t>RODO</w:t>
      </w:r>
      <w:r w:rsidRPr="00EE2B11">
        <w:rPr>
          <w:rFonts w:ascii="Verdana" w:eastAsia="TimesNewRomanPSMT" w:hAnsi="Verdana" w:cs="TimesNewRomanPSMT"/>
        </w:rPr>
        <w:t xml:space="preserve"> - rozporządzenie Parlamentu Europejskiego i Rady (UE) 2016/679 z dnia 27 kwietnia 2016 r. w sprawie ochrony osób fizycznych w związku z przetwarzaniem danych osobowych i w sprawie swobodnego przepływu takich danych oraz uchylenia dyrektywy 95/46/WE (ogólne rozporządzenie o ochronie danych) (Dz. Urz. UE L 119 z 04.05.2016, str. 1, ze zm.). </w:t>
      </w:r>
    </w:p>
    <w:p w:rsidR="00873833" w:rsidRPr="00EE2B11" w:rsidRDefault="00873833" w:rsidP="00873833">
      <w:pPr>
        <w:spacing w:before="120" w:after="0" w:line="240" w:lineRule="auto"/>
        <w:ind w:left="5103"/>
        <w:rPr>
          <w:rFonts w:ascii="Verdana" w:eastAsia="Calibri" w:hAnsi="Verdana" w:cs="Arial"/>
          <w:sz w:val="16"/>
          <w:szCs w:val="16"/>
        </w:rPr>
      </w:pPr>
      <w:r w:rsidRPr="00EE2B11">
        <w:rPr>
          <w:rFonts w:ascii="Verdana" w:eastAsia="Calibri" w:hAnsi="Verdana" w:cs="Arial"/>
          <w:sz w:val="16"/>
          <w:szCs w:val="16"/>
        </w:rPr>
        <w:lastRenderedPageBreak/>
        <w:t>______________________________________</w:t>
      </w:r>
    </w:p>
    <w:p w:rsidR="00873833" w:rsidRPr="00EE2B11" w:rsidRDefault="00873833" w:rsidP="00873833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EE2B11">
        <w:rPr>
          <w:rFonts w:ascii="Verdana" w:eastAsia="Calibri" w:hAnsi="Verdana" w:cs="Arial"/>
          <w:sz w:val="18"/>
          <w:szCs w:val="18"/>
        </w:rPr>
        <w:t xml:space="preserve">Podpisy </w:t>
      </w:r>
      <w:r w:rsidRPr="00EE2B11">
        <w:rPr>
          <w:rFonts w:ascii="Verdana" w:eastAsia="Calibri" w:hAnsi="Verdana" w:cs="Arial"/>
          <w:iCs/>
          <w:sz w:val="18"/>
          <w:szCs w:val="18"/>
        </w:rPr>
        <w:t>w formie* lub postaci elektronicznej*</w:t>
      </w:r>
    </w:p>
    <w:p w:rsidR="00873833" w:rsidRPr="00EE2B11" w:rsidRDefault="00873833" w:rsidP="00873833">
      <w:pPr>
        <w:spacing w:after="0" w:line="276" w:lineRule="auto"/>
        <w:ind w:left="5103"/>
        <w:rPr>
          <w:rFonts w:ascii="Verdana" w:eastAsia="Calibri" w:hAnsi="Verdana" w:cs="Arial"/>
          <w:iCs/>
          <w:sz w:val="18"/>
          <w:szCs w:val="18"/>
        </w:rPr>
      </w:pPr>
      <w:r w:rsidRPr="00EE2B11">
        <w:rPr>
          <w:rFonts w:ascii="Verdana" w:eastAsia="Calibri" w:hAnsi="Verdana" w:cs="Arial"/>
          <w:sz w:val="18"/>
          <w:szCs w:val="18"/>
        </w:rPr>
        <w:t xml:space="preserve">osób uprawnionych do składania oświadczeń woli </w:t>
      </w:r>
      <w:r w:rsidRPr="00EE2B11">
        <w:rPr>
          <w:rFonts w:ascii="Verdana" w:eastAsia="Calibri" w:hAnsi="Verdana" w:cs="Arial"/>
          <w:iCs/>
          <w:sz w:val="18"/>
          <w:szCs w:val="18"/>
        </w:rPr>
        <w:t>w imieniu wykonawcy</w:t>
      </w:r>
    </w:p>
    <w:sectPr w:rsidR="00873833" w:rsidRPr="00EE2B11" w:rsidSect="00D848E2">
      <w:headerReference w:type="default" r:id="rId7"/>
      <w:footerReference w:type="default" r:id="rId8"/>
      <w:pgSz w:w="11906" w:h="16838"/>
      <w:pgMar w:top="25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CE6" w:rsidRDefault="006F2CE6">
      <w:pPr>
        <w:spacing w:after="0" w:line="240" w:lineRule="auto"/>
      </w:pPr>
      <w:r>
        <w:separator/>
      </w:r>
    </w:p>
  </w:endnote>
  <w:endnote w:type="continuationSeparator" w:id="0">
    <w:p w:rsidR="006F2CE6" w:rsidRDefault="006F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779" w:rsidRDefault="006E6779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6E6779" w:rsidRPr="00C76F77" w:rsidRDefault="006E6779" w:rsidP="00873833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IZ.271.15.2026</w:t>
    </w:r>
    <w:r w:rsidRPr="003E7B35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</w:t>
    </w:r>
    <w:r w:rsidRPr="003E7B35">
      <w:rPr>
        <w:rFonts w:ascii="Verdana" w:hAnsi="Verdana"/>
        <w:sz w:val="16"/>
        <w:szCs w:val="16"/>
      </w:rPr>
      <w:t xml:space="preserve">Strona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PAGE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391BAB">
      <w:rPr>
        <w:rFonts w:ascii="Verdana" w:hAnsi="Verdana"/>
        <w:bCs/>
        <w:noProof/>
        <w:sz w:val="16"/>
        <w:szCs w:val="16"/>
      </w:rPr>
      <w:t>18</w:t>
    </w:r>
    <w:r w:rsidRPr="003E7B35">
      <w:rPr>
        <w:rFonts w:ascii="Verdana" w:hAnsi="Verdana"/>
        <w:bCs/>
        <w:sz w:val="16"/>
        <w:szCs w:val="16"/>
      </w:rPr>
      <w:fldChar w:fldCharType="end"/>
    </w:r>
    <w:r w:rsidRPr="003E7B35">
      <w:rPr>
        <w:rFonts w:ascii="Verdana" w:hAnsi="Verdana"/>
        <w:sz w:val="16"/>
        <w:szCs w:val="16"/>
      </w:rPr>
      <w:t xml:space="preserve"> z </w:t>
    </w:r>
    <w:r w:rsidRPr="003E7B35">
      <w:rPr>
        <w:rFonts w:ascii="Verdana" w:hAnsi="Verdana"/>
        <w:bCs/>
        <w:sz w:val="16"/>
        <w:szCs w:val="16"/>
      </w:rPr>
      <w:fldChar w:fldCharType="begin"/>
    </w:r>
    <w:r w:rsidRPr="003E7B35">
      <w:rPr>
        <w:rFonts w:ascii="Verdana" w:hAnsi="Verdana"/>
        <w:bCs/>
        <w:sz w:val="16"/>
        <w:szCs w:val="16"/>
      </w:rPr>
      <w:instrText>NUMPAGES</w:instrText>
    </w:r>
    <w:r w:rsidRPr="003E7B35">
      <w:rPr>
        <w:rFonts w:ascii="Verdana" w:hAnsi="Verdana"/>
        <w:bCs/>
        <w:sz w:val="16"/>
        <w:szCs w:val="16"/>
      </w:rPr>
      <w:fldChar w:fldCharType="separate"/>
    </w:r>
    <w:r w:rsidR="00391BAB">
      <w:rPr>
        <w:rFonts w:ascii="Verdana" w:hAnsi="Verdana"/>
        <w:bCs/>
        <w:noProof/>
        <w:sz w:val="16"/>
        <w:szCs w:val="16"/>
      </w:rPr>
      <w:t>18</w:t>
    </w:r>
    <w:r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CE6" w:rsidRDefault="006F2CE6">
      <w:pPr>
        <w:spacing w:after="0" w:line="240" w:lineRule="auto"/>
      </w:pPr>
      <w:r>
        <w:separator/>
      </w:r>
    </w:p>
  </w:footnote>
  <w:footnote w:type="continuationSeparator" w:id="0">
    <w:p w:rsidR="006F2CE6" w:rsidRDefault="006F2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779" w:rsidRPr="002E648F" w:rsidRDefault="006E6779" w:rsidP="00873833">
    <w:pPr>
      <w:suppressAutoHyphens/>
      <w:spacing w:after="0" w:line="240" w:lineRule="auto"/>
      <w:jc w:val="center"/>
      <w:rPr>
        <w:rFonts w:ascii="Times New Roman" w:eastAsia="Times New Roman" w:hAnsi="Times New Roman"/>
        <w:noProof/>
        <w:sz w:val="20"/>
        <w:szCs w:val="20"/>
        <w:lang w:eastAsia="zh-CN"/>
      </w:rPr>
    </w:pPr>
    <w:r w:rsidRPr="002E648F">
      <w:rPr>
        <w:rFonts w:ascii="Times New Roman" w:eastAsia="Times New Roman" w:hAnsi="Times New Roman"/>
        <w:noProof/>
        <w:sz w:val="20"/>
        <w:szCs w:val="20"/>
        <w:lang w:eastAsia="pl-PL"/>
      </w:rPr>
      <w:drawing>
        <wp:inline distT="0" distB="0" distL="0" distR="0">
          <wp:extent cx="5010150" cy="68580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E6779" w:rsidRPr="002E648F" w:rsidRDefault="006E6779" w:rsidP="00873833">
    <w:pPr>
      <w:suppressAutoHyphens/>
      <w:spacing w:after="0" w:line="240" w:lineRule="auto"/>
      <w:jc w:val="center"/>
      <w:rPr>
        <w:rFonts w:ascii="Verdana" w:eastAsia="Times New Roman" w:hAnsi="Verdana" w:cs="Verdana"/>
        <w:sz w:val="16"/>
        <w:szCs w:val="16"/>
        <w:lang w:eastAsia="zh-CN"/>
      </w:rPr>
    </w:pPr>
    <w:r w:rsidRPr="002E648F">
      <w:rPr>
        <w:rFonts w:ascii="Verdana" w:eastAsia="Times New Roman" w:hAnsi="Verdana" w:cs="Tahoma"/>
        <w:sz w:val="16"/>
        <w:szCs w:val="16"/>
        <w:lang w:eastAsia="zh-CN"/>
      </w:rPr>
      <w:t xml:space="preserve">Projekty pn. „Szkoła możliwości” i „Razem poznajmy świat” </w:t>
    </w:r>
    <w:r w:rsidRPr="002E648F">
      <w:rPr>
        <w:rFonts w:ascii="Verdana" w:eastAsia="Times New Roman" w:hAnsi="Verdana" w:cs="Verdana"/>
        <w:sz w:val="16"/>
        <w:szCs w:val="16"/>
        <w:lang w:eastAsia="zh-CN"/>
      </w:rPr>
      <w:t xml:space="preserve"> są współfinansowane ze środków Unii Europejskiej</w:t>
    </w:r>
  </w:p>
  <w:p w:rsidR="006E6779" w:rsidRPr="002E648F" w:rsidRDefault="006E6779" w:rsidP="00873833">
    <w:pPr>
      <w:suppressAutoHyphens/>
      <w:spacing w:after="0" w:line="240" w:lineRule="auto"/>
      <w:jc w:val="center"/>
      <w:rPr>
        <w:rFonts w:ascii="Verdana" w:eastAsia="Times New Roman" w:hAnsi="Verdana" w:cs="Verdana"/>
        <w:sz w:val="16"/>
        <w:szCs w:val="16"/>
        <w:lang w:eastAsia="zh-CN"/>
      </w:rPr>
    </w:pPr>
    <w:r w:rsidRPr="002E648F">
      <w:rPr>
        <w:rFonts w:ascii="Verdana" w:eastAsia="Times New Roman" w:hAnsi="Verdana" w:cs="Verdana"/>
        <w:sz w:val="16"/>
        <w:szCs w:val="16"/>
        <w:lang w:eastAsia="zh-CN"/>
      </w:rPr>
      <w:t>w ramach Europejskiego Funduszu Społecznego+</w:t>
    </w:r>
  </w:p>
  <w:p w:rsidR="006E6779" w:rsidRPr="00AB6788" w:rsidRDefault="006E6779" w:rsidP="00873833">
    <w:pPr>
      <w:spacing w:after="0"/>
      <w:jc w:val="center"/>
    </w:pPr>
    <w:r>
      <w:rPr>
        <w:rFonts w:ascii="Verdana" w:hAnsi="Verdana" w:cs="Arial"/>
        <w:bCs/>
        <w:sz w:val="18"/>
        <w:szCs w:val="18"/>
      </w:rPr>
      <w:t>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pStyle w:val="WW-Domylnie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" w15:restartNumberingAfterBreak="0">
    <w:nsid w:val="00000003"/>
    <w:multiLevelType w:val="multilevel"/>
    <w:tmpl w:val="32566CA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  <w:i w:val="0"/>
        <w:iCs w:val="0"/>
        <w:sz w:val="20"/>
        <w:szCs w:val="20"/>
        <w:lang w:val="pl-P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0"/>
        <w:szCs w:val="2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0"/>
        <w:szCs w:val="2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  <w:szCs w:val="2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0"/>
        <w:szCs w:val="2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0"/>
        <w:szCs w:val="2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  <w:szCs w:val="2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0"/>
        <w:szCs w:val="2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0"/>
        <w:szCs w:val="20"/>
        <w:lang w:val="pl-P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2E83FDA"/>
    <w:multiLevelType w:val="hybridMultilevel"/>
    <w:tmpl w:val="9BFA55A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5302B8"/>
    <w:multiLevelType w:val="hybridMultilevel"/>
    <w:tmpl w:val="E83CE4BC"/>
    <w:lvl w:ilvl="0" w:tplc="FD12488E">
      <w:start w:val="1"/>
      <w:numFmt w:val="lowerLetter"/>
      <w:lvlText w:val="%1)"/>
      <w:lvlJc w:val="left"/>
      <w:pPr>
        <w:ind w:left="10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18912470"/>
    <w:multiLevelType w:val="hybridMultilevel"/>
    <w:tmpl w:val="05DC2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1650C"/>
    <w:multiLevelType w:val="multilevel"/>
    <w:tmpl w:val="FD30B388"/>
    <w:lvl w:ilvl="0">
      <w:start w:val="1"/>
      <w:numFmt w:val="decimal"/>
      <w:pStyle w:val="WW-Domylnie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25" w:hanging="72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930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35" w:hanging="14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8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85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90" w:hanging="216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595" w:hanging="252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840" w:hanging="2520"/>
      </w:pPr>
      <w:rPr>
        <w:rFonts w:hint="default"/>
        <w:b w:val="0"/>
      </w:rPr>
    </w:lvl>
  </w:abstractNum>
  <w:abstractNum w:abstractNumId="11" w15:restartNumberingAfterBreak="0">
    <w:nsid w:val="30277880"/>
    <w:multiLevelType w:val="multilevel"/>
    <w:tmpl w:val="4B741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F71EDA"/>
    <w:multiLevelType w:val="multilevel"/>
    <w:tmpl w:val="A582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51AAC"/>
    <w:multiLevelType w:val="hybridMultilevel"/>
    <w:tmpl w:val="F244D50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49456EB"/>
    <w:multiLevelType w:val="hybridMultilevel"/>
    <w:tmpl w:val="21504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F4423"/>
    <w:multiLevelType w:val="multilevel"/>
    <w:tmpl w:val="4CF8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852907"/>
    <w:multiLevelType w:val="multilevel"/>
    <w:tmpl w:val="5818F55A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17" w15:restartNumberingAfterBreak="0">
    <w:nsid w:val="4A2F3136"/>
    <w:multiLevelType w:val="hybridMultilevel"/>
    <w:tmpl w:val="05DC2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674A6"/>
    <w:multiLevelType w:val="multilevel"/>
    <w:tmpl w:val="BA3A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E31F9B"/>
    <w:multiLevelType w:val="multilevel"/>
    <w:tmpl w:val="F7A4DB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Lucida Sans Unicode" w:cs="Verdana" w:hint="default"/>
        <w:b w:val="0"/>
        <w:bCs w:val="0"/>
        <w:iCs/>
        <w:sz w:val="20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Verdana" w:eastAsia="Lucida Sans Unicode" w:hAnsi="Verdana" w:cs="Verdana"/>
        <w:b w:val="0"/>
        <w:bCs w:val="0"/>
        <w:iCs/>
        <w:sz w:val="20"/>
        <w:szCs w:val="20"/>
        <w:shd w:val="clear" w:color="auto" w:fill="auto"/>
      </w:rPr>
    </w:lvl>
  </w:abstractNum>
  <w:abstractNum w:abstractNumId="20" w15:restartNumberingAfterBreak="0">
    <w:nsid w:val="67F84F81"/>
    <w:multiLevelType w:val="hybridMultilevel"/>
    <w:tmpl w:val="7B4A5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22" w15:restartNumberingAfterBreak="0">
    <w:nsid w:val="7B134A3A"/>
    <w:multiLevelType w:val="multilevel"/>
    <w:tmpl w:val="98F448C8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1">
      <w:start w:val="1"/>
      <w:numFmt w:val="bullet"/>
      <w:lvlText w:val=""/>
      <w:lvlJc w:val="left"/>
      <w:pPr>
        <w:tabs>
          <w:tab w:val="num" w:pos="849"/>
        </w:tabs>
        <w:ind w:left="849" w:firstLine="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49"/>
        </w:tabs>
        <w:ind w:left="849" w:firstLine="0"/>
      </w:pPr>
    </w:lvl>
  </w:abstractNum>
  <w:abstractNum w:abstractNumId="23" w15:restartNumberingAfterBreak="0">
    <w:nsid w:val="7BBD449D"/>
    <w:multiLevelType w:val="hybridMultilevel"/>
    <w:tmpl w:val="17F0D6A4"/>
    <w:lvl w:ilvl="0" w:tplc="7AE2D56A">
      <w:start w:val="1"/>
      <w:numFmt w:val="bullet"/>
      <w:pStyle w:val="Nagwek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0"/>
  </w:num>
  <w:num w:numId="4">
    <w:abstractNumId w:val="0"/>
  </w:num>
  <w:num w:numId="5">
    <w:abstractNumId w:val="21"/>
  </w:num>
  <w:num w:numId="6">
    <w:abstractNumId w:val="16"/>
  </w:num>
  <w:num w:numId="7">
    <w:abstractNumId w:val="22"/>
  </w:num>
  <w:num w:numId="8">
    <w:abstractNumId w:val="13"/>
  </w:num>
  <w:num w:numId="9">
    <w:abstractNumId w:val="17"/>
  </w:num>
  <w:num w:numId="10">
    <w:abstractNumId w:val="8"/>
  </w:num>
  <w:num w:numId="11">
    <w:abstractNumId w:val="5"/>
  </w:num>
  <w:num w:numId="12">
    <w:abstractNumId w:val="2"/>
  </w:num>
  <w:num w:numId="13">
    <w:abstractNumId w:val="20"/>
  </w:num>
  <w:num w:numId="14">
    <w:abstractNumId w:val="14"/>
  </w:num>
  <w:num w:numId="15">
    <w:abstractNumId w:val="6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"/>
  </w:num>
  <w:num w:numId="20">
    <w:abstractNumId w:val="4"/>
  </w:num>
  <w:num w:numId="21">
    <w:abstractNumId w:val="15"/>
  </w:num>
  <w:num w:numId="22">
    <w:abstractNumId w:val="12"/>
  </w:num>
  <w:num w:numId="23">
    <w:abstractNumId w:val="11"/>
  </w:num>
  <w:num w:numId="24">
    <w:abstractNumId w:val="18"/>
  </w:num>
  <w:num w:numId="2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C89"/>
    <w:rsid w:val="00066174"/>
    <w:rsid w:val="00162FC8"/>
    <w:rsid w:val="0021087A"/>
    <w:rsid w:val="002C5443"/>
    <w:rsid w:val="00391BAB"/>
    <w:rsid w:val="003A05D2"/>
    <w:rsid w:val="003C1DAF"/>
    <w:rsid w:val="003E295B"/>
    <w:rsid w:val="0047089D"/>
    <w:rsid w:val="005076DD"/>
    <w:rsid w:val="005541C9"/>
    <w:rsid w:val="0057746D"/>
    <w:rsid w:val="005F4C89"/>
    <w:rsid w:val="006E6779"/>
    <w:rsid w:val="006F2CE6"/>
    <w:rsid w:val="007C4C55"/>
    <w:rsid w:val="0082424A"/>
    <w:rsid w:val="00873833"/>
    <w:rsid w:val="00946157"/>
    <w:rsid w:val="00A11FFD"/>
    <w:rsid w:val="00B066E1"/>
    <w:rsid w:val="00B468DA"/>
    <w:rsid w:val="00BD18FB"/>
    <w:rsid w:val="00D70CB7"/>
    <w:rsid w:val="00D848E2"/>
    <w:rsid w:val="00E05D8F"/>
    <w:rsid w:val="00EE2B11"/>
    <w:rsid w:val="00F45F9B"/>
    <w:rsid w:val="00F70831"/>
    <w:rsid w:val="00F73208"/>
    <w:rsid w:val="00F906CD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1CF75"/>
  <w15:chartTrackingRefBased/>
  <w15:docId w15:val="{25187777-B317-4EDE-B1F9-0E69F10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73833"/>
    <w:pPr>
      <w:keepNext/>
      <w:numPr>
        <w:numId w:val="1"/>
      </w:numPr>
      <w:tabs>
        <w:tab w:val="left" w:pos="3261"/>
      </w:tabs>
      <w:suppressAutoHyphens/>
      <w:spacing w:after="0" w:line="240" w:lineRule="auto"/>
      <w:jc w:val="right"/>
      <w:outlineLvl w:val="0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873833"/>
    <w:pPr>
      <w:keepNext/>
      <w:suppressAutoHyphens/>
      <w:spacing w:after="0" w:line="240" w:lineRule="auto"/>
      <w:jc w:val="right"/>
      <w:outlineLvl w:val="1"/>
    </w:pPr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873833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873833"/>
    <w:pPr>
      <w:keepNext/>
      <w:suppressAutoHyphens/>
      <w:spacing w:before="240" w:after="60" w:line="25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873833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73833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873833"/>
    <w:rPr>
      <w:rFonts w:ascii="Arial" w:eastAsia="Times New Roman" w:hAnsi="Arial" w:cs="Times New Roman"/>
      <w:i/>
      <w:iCs/>
      <w:sz w:val="20"/>
      <w:szCs w:val="24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873833"/>
    <w:rPr>
      <w:rFonts w:ascii="Times New Roman" w:eastAsia="Times New Roman" w:hAnsi="Times New Roman" w:cs="Times New Roman"/>
      <w:b/>
      <w:i/>
      <w:kern w:val="2"/>
      <w:sz w:val="26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87383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873833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rsid w:val="00873833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873833"/>
  </w:style>
  <w:style w:type="character" w:customStyle="1" w:styleId="object">
    <w:name w:val="object"/>
    <w:basedOn w:val="Domylnaczcionkaakapitu"/>
    <w:rsid w:val="00873833"/>
  </w:style>
  <w:style w:type="character" w:styleId="Pogrubienie">
    <w:name w:val="Strong"/>
    <w:uiPriority w:val="22"/>
    <w:qFormat/>
    <w:rsid w:val="00873833"/>
    <w:rPr>
      <w:b/>
      <w:bCs/>
    </w:rPr>
  </w:style>
  <w:style w:type="character" w:styleId="Uwydatnienie">
    <w:name w:val="Emphasis"/>
    <w:qFormat/>
    <w:rsid w:val="00873833"/>
    <w:rPr>
      <w:i/>
      <w:iCs/>
    </w:rPr>
  </w:style>
  <w:style w:type="character" w:styleId="Hipercze">
    <w:name w:val="Hyperlink"/>
    <w:rsid w:val="00873833"/>
    <w:rPr>
      <w:color w:val="0000FF"/>
      <w:u w:val="single"/>
    </w:rPr>
  </w:style>
  <w:style w:type="paragraph" w:customStyle="1" w:styleId="1">
    <w:name w:val="1."/>
    <w:basedOn w:val="Normalny"/>
    <w:qFormat/>
    <w:rsid w:val="0087383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73833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"/>
    <w:link w:val="Akapitzlist1"/>
    <w:uiPriority w:val="34"/>
    <w:qFormat/>
    <w:locked/>
    <w:rsid w:val="00873833"/>
    <w:rPr>
      <w:rFonts w:ascii="Arial" w:eastAsia="Calibri" w:hAnsi="Arial" w:cs="Times New Roman"/>
      <w:kern w:val="1"/>
      <w:sz w:val="20"/>
      <w:szCs w:val="20"/>
      <w:lang w:val="x-none" w:eastAsia="ar-SA"/>
    </w:rPr>
  </w:style>
  <w:style w:type="character" w:styleId="UyteHipercze">
    <w:name w:val="FollowedHyperlink"/>
    <w:unhideWhenUsed/>
    <w:rsid w:val="00873833"/>
    <w:rPr>
      <w:color w:val="954F72"/>
      <w:u w:val="single"/>
    </w:rPr>
  </w:style>
  <w:style w:type="paragraph" w:styleId="Akapitzlist">
    <w:name w:val="List Paragraph"/>
    <w:aliases w:val="WyliczPrzyklad,wypunktowanie"/>
    <w:basedOn w:val="Normalny"/>
    <w:uiPriority w:val="34"/>
    <w:qFormat/>
    <w:rsid w:val="00873833"/>
    <w:pPr>
      <w:ind w:left="720"/>
      <w:contextualSpacing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873833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link w:val="Stopka"/>
    <w:qFormat/>
    <w:locked/>
    <w:rsid w:val="00873833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qFormat/>
    <w:rsid w:val="00873833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873833"/>
  </w:style>
  <w:style w:type="paragraph" w:styleId="Tekstpodstawowy">
    <w:name w:val="Body Text"/>
    <w:basedOn w:val="Normalny"/>
    <w:link w:val="TekstpodstawowyZnak"/>
    <w:unhideWhenUsed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73833"/>
    <w:rPr>
      <w:rFonts w:ascii="Times New Roman" w:eastAsia="Times New Roman" w:hAnsi="Times New Roman" w:cs="Times New Roman"/>
      <w:kern w:val="2"/>
      <w:sz w:val="24"/>
      <w:szCs w:val="20"/>
      <w:lang w:val="x-none" w:eastAsia="ar-SA"/>
    </w:rPr>
  </w:style>
  <w:style w:type="paragraph" w:customStyle="1" w:styleId="glowny">
    <w:name w:val="glowny"/>
    <w:basedOn w:val="Stopka"/>
    <w:next w:val="Stopka"/>
    <w:rsid w:val="00873833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rsid w:val="00873833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87383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873833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rsid w:val="00873833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873833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873833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873833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873833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873833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nhideWhenUsed/>
    <w:rsid w:val="00873833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73833"/>
    <w:rPr>
      <w:rFonts w:ascii="Calibri" w:eastAsia="Calibri" w:hAnsi="Calibri" w:cs="Times New Roman"/>
    </w:rPr>
  </w:style>
  <w:style w:type="paragraph" w:customStyle="1" w:styleId="WW-Listanumerowana">
    <w:name w:val="WW-Lista numerowana"/>
    <w:basedOn w:val="Normalny"/>
    <w:uiPriority w:val="99"/>
    <w:rsid w:val="0087383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qFormat/>
    <w:rsid w:val="0087383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873833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87383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7383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383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8738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833"/>
    <w:pPr>
      <w:spacing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383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8738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73833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unhideWhenUsed/>
    <w:rsid w:val="00873833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873833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Bezodstpw">
    <w:name w:val="No Spacing"/>
    <w:qFormat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873833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lang w:val="x-none"/>
    </w:rPr>
  </w:style>
  <w:style w:type="character" w:customStyle="1" w:styleId="CytatZnak">
    <w:name w:val="Cytat Znak"/>
    <w:basedOn w:val="Domylnaczcionkaakapitu"/>
    <w:link w:val="Cytat"/>
    <w:uiPriority w:val="29"/>
    <w:rsid w:val="00873833"/>
    <w:rPr>
      <w:rFonts w:ascii="Calibri" w:eastAsia="Calibri" w:hAnsi="Calibri" w:cs="Times New Roman"/>
      <w:i/>
      <w:iCs/>
      <w:color w:val="404040"/>
      <w:lang w:val="x-none"/>
    </w:rPr>
  </w:style>
  <w:style w:type="paragraph" w:customStyle="1" w:styleId="WW-Tekstpodstawowy3">
    <w:name w:val="WW-Tekst podstawowy 3"/>
    <w:basedOn w:val="Normalny"/>
    <w:rsid w:val="00873833"/>
    <w:pPr>
      <w:widowControl w:val="0"/>
      <w:suppressAutoHyphens/>
      <w:spacing w:after="0" w:line="240" w:lineRule="auto"/>
      <w:ind w:right="50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73833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Tekstpodstawowy23">
    <w:name w:val="Tekst podstawowy 23"/>
    <w:basedOn w:val="Normalny"/>
    <w:rsid w:val="00873833"/>
    <w:pPr>
      <w:tabs>
        <w:tab w:val="left" w:pos="3261"/>
      </w:tabs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Absatz-Standardschriftart">
    <w:name w:val="Absatz-Standardschriftart"/>
    <w:rsid w:val="00873833"/>
  </w:style>
  <w:style w:type="character" w:customStyle="1" w:styleId="WW-Absatz-Standardschriftart">
    <w:name w:val="WW-Absatz-Standardschriftart"/>
    <w:rsid w:val="00873833"/>
  </w:style>
  <w:style w:type="character" w:customStyle="1" w:styleId="WW-Absatz-Standardschriftart1">
    <w:name w:val="WW-Absatz-Standardschriftart1"/>
    <w:rsid w:val="00873833"/>
  </w:style>
  <w:style w:type="character" w:customStyle="1" w:styleId="WW-Absatz-Standardschriftart11">
    <w:name w:val="WW-Absatz-Standardschriftart11"/>
    <w:rsid w:val="00873833"/>
  </w:style>
  <w:style w:type="character" w:customStyle="1" w:styleId="WW-Absatz-Standardschriftart111">
    <w:name w:val="WW-Absatz-Standardschriftart111"/>
    <w:rsid w:val="00873833"/>
  </w:style>
  <w:style w:type="character" w:customStyle="1" w:styleId="WW-Absatz-Standardschriftart1111">
    <w:name w:val="WW-Absatz-Standardschriftart1111"/>
    <w:rsid w:val="00873833"/>
  </w:style>
  <w:style w:type="character" w:customStyle="1" w:styleId="WW-Absatz-Standardschriftart11111">
    <w:name w:val="WW-Absatz-Standardschriftart11111"/>
    <w:rsid w:val="00873833"/>
  </w:style>
  <w:style w:type="character" w:customStyle="1" w:styleId="WW8Num3z0">
    <w:name w:val="WW8Num3z0"/>
    <w:rsid w:val="00873833"/>
    <w:rPr>
      <w:rFonts w:ascii="Arial" w:eastAsia="Times New Roman" w:hAnsi="Arial" w:cs="Arial"/>
    </w:rPr>
  </w:style>
  <w:style w:type="character" w:customStyle="1" w:styleId="WW8Num6z0">
    <w:name w:val="WW8Num6z0"/>
    <w:rsid w:val="00873833"/>
    <w:rPr>
      <w:rFonts w:ascii="Arial" w:hAnsi="Arial" w:cs="Arial"/>
      <w:sz w:val="20"/>
    </w:rPr>
  </w:style>
  <w:style w:type="character" w:customStyle="1" w:styleId="WW8Num8z0">
    <w:name w:val="WW8Num8z0"/>
    <w:rsid w:val="00873833"/>
    <w:rPr>
      <w:rFonts w:ascii="Arial" w:eastAsia="Times New Roman" w:hAnsi="Arial" w:cs="Arial"/>
    </w:rPr>
  </w:style>
  <w:style w:type="character" w:customStyle="1" w:styleId="WW8Num10z0">
    <w:name w:val="WW8Num10z0"/>
    <w:rsid w:val="00873833"/>
    <w:rPr>
      <w:color w:val="000000"/>
    </w:rPr>
  </w:style>
  <w:style w:type="character" w:customStyle="1" w:styleId="WW8Num11z0">
    <w:name w:val="WW8Num11z0"/>
    <w:rsid w:val="00873833"/>
    <w:rPr>
      <w:color w:val="000000"/>
    </w:rPr>
  </w:style>
  <w:style w:type="character" w:customStyle="1" w:styleId="WW8Num18z0">
    <w:name w:val="WW8Num18z0"/>
    <w:rsid w:val="00873833"/>
    <w:rPr>
      <w:color w:val="000000"/>
    </w:rPr>
  </w:style>
  <w:style w:type="character" w:customStyle="1" w:styleId="WW8Num19z0">
    <w:name w:val="WW8Num19z0"/>
    <w:rsid w:val="00873833"/>
    <w:rPr>
      <w:rFonts w:ascii="Symbol" w:hAnsi="Symbol"/>
      <w:sz w:val="20"/>
    </w:rPr>
  </w:style>
  <w:style w:type="character" w:customStyle="1" w:styleId="WW8Num19z1">
    <w:name w:val="WW8Num19z1"/>
    <w:rsid w:val="00873833"/>
    <w:rPr>
      <w:rFonts w:ascii="Courier New" w:hAnsi="Courier New"/>
      <w:sz w:val="20"/>
    </w:rPr>
  </w:style>
  <w:style w:type="character" w:customStyle="1" w:styleId="WW8Num19z2">
    <w:name w:val="WW8Num19z2"/>
    <w:rsid w:val="00873833"/>
    <w:rPr>
      <w:rFonts w:ascii="Wingdings" w:hAnsi="Wingdings"/>
      <w:sz w:val="20"/>
    </w:rPr>
  </w:style>
  <w:style w:type="character" w:customStyle="1" w:styleId="WW8Num22z0">
    <w:name w:val="WW8Num22z0"/>
    <w:rsid w:val="00873833"/>
    <w:rPr>
      <w:color w:val="000000"/>
    </w:rPr>
  </w:style>
  <w:style w:type="character" w:customStyle="1" w:styleId="WW8Num23z0">
    <w:name w:val="WW8Num23z0"/>
    <w:rsid w:val="00873833"/>
    <w:rPr>
      <w:rFonts w:ascii="Arial" w:eastAsia="Times New Roman" w:hAnsi="Arial" w:cs="Arial"/>
    </w:rPr>
  </w:style>
  <w:style w:type="character" w:customStyle="1" w:styleId="WW8Num23z1">
    <w:name w:val="WW8Num23z1"/>
    <w:rsid w:val="00873833"/>
    <w:rPr>
      <w:rFonts w:ascii="Courier New" w:hAnsi="Courier New"/>
    </w:rPr>
  </w:style>
  <w:style w:type="character" w:customStyle="1" w:styleId="WW8Num23z2">
    <w:name w:val="WW8Num23z2"/>
    <w:rsid w:val="00873833"/>
    <w:rPr>
      <w:rFonts w:ascii="Wingdings" w:hAnsi="Wingdings"/>
    </w:rPr>
  </w:style>
  <w:style w:type="character" w:customStyle="1" w:styleId="WW8Num23z3">
    <w:name w:val="WW8Num23z3"/>
    <w:rsid w:val="00873833"/>
    <w:rPr>
      <w:rFonts w:ascii="Symbol" w:hAnsi="Symbol"/>
    </w:rPr>
  </w:style>
  <w:style w:type="character" w:customStyle="1" w:styleId="WW-Domylnaczcionkaakapitu">
    <w:name w:val="WW-Domyślna czcionka akapitu"/>
    <w:rsid w:val="00873833"/>
  </w:style>
  <w:style w:type="character" w:customStyle="1" w:styleId="WW-Absatz-Standardschriftart111111">
    <w:name w:val="WW-Absatz-Standardschriftart111111"/>
    <w:rsid w:val="00873833"/>
  </w:style>
  <w:style w:type="character" w:customStyle="1" w:styleId="WW-Absatz-Standardschriftart1111111">
    <w:name w:val="WW-Absatz-Standardschriftart1111111"/>
    <w:rsid w:val="00873833"/>
  </w:style>
  <w:style w:type="character" w:customStyle="1" w:styleId="WW-Absatz-Standardschriftart11111111">
    <w:name w:val="WW-Absatz-Standardschriftart11111111"/>
    <w:rsid w:val="00873833"/>
  </w:style>
  <w:style w:type="character" w:customStyle="1" w:styleId="WW-Absatz-Standardschriftart111111111">
    <w:name w:val="WW-Absatz-Standardschriftart111111111"/>
    <w:rsid w:val="00873833"/>
  </w:style>
  <w:style w:type="character" w:customStyle="1" w:styleId="WW-Absatz-Standardschriftart1111111111">
    <w:name w:val="WW-Absatz-Standardschriftart1111111111"/>
    <w:rsid w:val="00873833"/>
  </w:style>
  <w:style w:type="character" w:customStyle="1" w:styleId="WW8Num2z0">
    <w:name w:val="WW8Num2z0"/>
    <w:rsid w:val="00873833"/>
    <w:rPr>
      <w:rFonts w:ascii="Arial" w:eastAsia="Times New Roman" w:hAnsi="Arial" w:cs="Arial"/>
    </w:rPr>
  </w:style>
  <w:style w:type="character" w:customStyle="1" w:styleId="WW8Num5z0">
    <w:name w:val="WW8Num5z0"/>
    <w:rsid w:val="00873833"/>
    <w:rPr>
      <w:rFonts w:ascii="Arial" w:hAnsi="Arial" w:cs="Arial"/>
      <w:sz w:val="20"/>
    </w:rPr>
  </w:style>
  <w:style w:type="character" w:customStyle="1" w:styleId="WW8Num7z0">
    <w:name w:val="WW8Num7z0"/>
    <w:rsid w:val="00873833"/>
    <w:rPr>
      <w:rFonts w:ascii="Arial" w:hAnsi="Arial" w:cs="Arial"/>
      <w:sz w:val="20"/>
    </w:rPr>
  </w:style>
  <w:style w:type="character" w:customStyle="1" w:styleId="WW8Num9z0">
    <w:name w:val="WW8Num9z0"/>
    <w:rsid w:val="00873833"/>
    <w:rPr>
      <w:color w:val="000000"/>
    </w:rPr>
  </w:style>
  <w:style w:type="character" w:customStyle="1" w:styleId="WW-Absatz-Standardschriftart11111111111">
    <w:name w:val="WW-Absatz-Standardschriftart11111111111"/>
    <w:rsid w:val="00873833"/>
  </w:style>
  <w:style w:type="character" w:customStyle="1" w:styleId="WW-Absatz-Standardschriftart111111111111">
    <w:name w:val="WW-Absatz-Standardschriftart111111111111"/>
    <w:rsid w:val="00873833"/>
  </w:style>
  <w:style w:type="character" w:customStyle="1" w:styleId="WW-Absatz-Standardschriftart1111111111111">
    <w:name w:val="WW-Absatz-Standardschriftart1111111111111"/>
    <w:rsid w:val="00873833"/>
  </w:style>
  <w:style w:type="character" w:customStyle="1" w:styleId="WW-Absatz-Standardschriftart11111111111111">
    <w:name w:val="WW-Absatz-Standardschriftart11111111111111"/>
    <w:rsid w:val="00873833"/>
  </w:style>
  <w:style w:type="character" w:customStyle="1" w:styleId="WW-Absatz-Standardschriftart111111111111111">
    <w:name w:val="WW-Absatz-Standardschriftart111111111111111"/>
    <w:rsid w:val="00873833"/>
  </w:style>
  <w:style w:type="character" w:customStyle="1" w:styleId="WW8Num12z0">
    <w:name w:val="WW8Num12z0"/>
    <w:rsid w:val="00873833"/>
    <w:rPr>
      <w:rFonts w:ascii="Symbol" w:hAnsi="Symbol" w:cs="OpenSymbol"/>
    </w:rPr>
  </w:style>
  <w:style w:type="character" w:customStyle="1" w:styleId="WW-Absatz-Standardschriftart1111111111111111">
    <w:name w:val="WW-Absatz-Standardschriftart1111111111111111"/>
    <w:rsid w:val="00873833"/>
  </w:style>
  <w:style w:type="character" w:customStyle="1" w:styleId="WW-Absatz-Standardschriftart11111111111111111">
    <w:name w:val="WW-Absatz-Standardschriftart11111111111111111"/>
    <w:rsid w:val="00873833"/>
  </w:style>
  <w:style w:type="character" w:customStyle="1" w:styleId="WW8Num1z0">
    <w:name w:val="WW8Num1z0"/>
    <w:rsid w:val="00873833"/>
    <w:rPr>
      <w:rFonts w:ascii="Arial" w:hAnsi="Arial"/>
    </w:rPr>
  </w:style>
  <w:style w:type="character" w:customStyle="1" w:styleId="WW8Num1z1">
    <w:name w:val="WW8Num1z1"/>
    <w:rsid w:val="00873833"/>
    <w:rPr>
      <w:rFonts w:ascii="Courier New" w:hAnsi="Courier New" w:cs="Courier New"/>
    </w:rPr>
  </w:style>
  <w:style w:type="character" w:customStyle="1" w:styleId="WW8Num1z2">
    <w:name w:val="WW8Num1z2"/>
    <w:rsid w:val="00873833"/>
    <w:rPr>
      <w:rFonts w:ascii="Wingdings" w:hAnsi="Wingdings"/>
    </w:rPr>
  </w:style>
  <w:style w:type="character" w:customStyle="1" w:styleId="WW8Num1z3">
    <w:name w:val="WW8Num1z3"/>
    <w:rsid w:val="00873833"/>
    <w:rPr>
      <w:rFonts w:ascii="Symbol" w:hAnsi="Symbol"/>
    </w:rPr>
  </w:style>
  <w:style w:type="character" w:customStyle="1" w:styleId="WW8Num4z0">
    <w:name w:val="WW8Num4z0"/>
    <w:rsid w:val="00873833"/>
    <w:rPr>
      <w:rFonts w:ascii="Arial" w:eastAsia="Times New Roman" w:hAnsi="Arial" w:cs="Arial"/>
    </w:rPr>
  </w:style>
  <w:style w:type="character" w:customStyle="1" w:styleId="WW8Num8z1">
    <w:name w:val="WW8Num8z1"/>
    <w:rsid w:val="00873833"/>
    <w:rPr>
      <w:rFonts w:ascii="Courier New" w:hAnsi="Courier New"/>
    </w:rPr>
  </w:style>
  <w:style w:type="character" w:customStyle="1" w:styleId="WW8Num8z2">
    <w:name w:val="WW8Num8z2"/>
    <w:rsid w:val="00873833"/>
    <w:rPr>
      <w:rFonts w:ascii="Wingdings" w:hAnsi="Wingdings"/>
    </w:rPr>
  </w:style>
  <w:style w:type="character" w:customStyle="1" w:styleId="WW8Num8z3">
    <w:name w:val="WW8Num8z3"/>
    <w:rsid w:val="00873833"/>
    <w:rPr>
      <w:rFonts w:ascii="Symbol" w:hAnsi="Symbol"/>
    </w:rPr>
  </w:style>
  <w:style w:type="character" w:customStyle="1" w:styleId="WW-Domylnaczcionkaakapitu1">
    <w:name w:val="WW-Domyślna czcionka akapitu1"/>
    <w:rsid w:val="00873833"/>
  </w:style>
  <w:style w:type="character" w:customStyle="1" w:styleId="WW8Num15z0">
    <w:name w:val="WW8Num15z0"/>
    <w:rsid w:val="00873833"/>
    <w:rPr>
      <w:color w:val="000000"/>
    </w:rPr>
  </w:style>
  <w:style w:type="character" w:customStyle="1" w:styleId="WW8Num14z0">
    <w:name w:val="WW8Num14z0"/>
    <w:rsid w:val="00873833"/>
    <w:rPr>
      <w:color w:val="000000"/>
    </w:rPr>
  </w:style>
  <w:style w:type="character" w:customStyle="1" w:styleId="WW8Num21z0">
    <w:name w:val="WW8Num21z0"/>
    <w:rsid w:val="00873833"/>
    <w:rPr>
      <w:color w:val="000000"/>
    </w:rPr>
  </w:style>
  <w:style w:type="character" w:customStyle="1" w:styleId="Symbolewypunktowania">
    <w:name w:val="Symbole wypunktowania"/>
    <w:rsid w:val="00873833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73833"/>
  </w:style>
  <w:style w:type="paragraph" w:styleId="Lista">
    <w:name w:val="List"/>
    <w:basedOn w:val="Tekstpodstawowy"/>
    <w:rsid w:val="00873833"/>
    <w:rPr>
      <w:rFonts w:cs="Tahoma"/>
      <w:kern w:val="0"/>
      <w:szCs w:val="24"/>
    </w:rPr>
  </w:style>
  <w:style w:type="paragraph" w:styleId="Podpis">
    <w:name w:val="Signature"/>
    <w:basedOn w:val="Normalny"/>
    <w:link w:val="PodpisZnak"/>
    <w:rsid w:val="0087383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PodpisZnak">
    <w:name w:val="Podpis Znak"/>
    <w:basedOn w:val="Domylnaczcionkaakapitu"/>
    <w:link w:val="Podpis"/>
    <w:rsid w:val="00873833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customStyle="1" w:styleId="Indeks">
    <w:name w:val="Indeks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873833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873833"/>
    <w:rPr>
      <w:rFonts w:ascii="Times New Roman" w:eastAsia="Lucida Sans Unicode" w:hAnsi="Times New Roman" w:cs="Times New Roman"/>
      <w:b/>
      <w:i/>
      <w:iCs/>
      <w:sz w:val="24"/>
      <w:szCs w:val="20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873833"/>
    <w:pPr>
      <w:suppressAutoHyphens/>
      <w:spacing w:after="6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873833"/>
    <w:rPr>
      <w:rFonts w:ascii="Arial" w:eastAsia="Times New Roman" w:hAnsi="Arial" w:cs="Times New Roman"/>
      <w:sz w:val="24"/>
      <w:szCs w:val="24"/>
      <w:lang w:val="x-none" w:eastAsia="ar-SA"/>
    </w:rPr>
  </w:style>
  <w:style w:type="paragraph" w:customStyle="1" w:styleId="naglowek5">
    <w:name w:val="naglowek 5"/>
    <w:basedOn w:val="Normalny"/>
    <w:next w:val="Normalny"/>
    <w:rsid w:val="00873833"/>
    <w:pPr>
      <w:widowControl w:val="0"/>
      <w:tabs>
        <w:tab w:val="left" w:pos="26082"/>
      </w:tabs>
      <w:suppressAutoHyphens/>
      <w:snapToGrid w:val="0"/>
      <w:spacing w:before="238" w:after="238" w:line="240" w:lineRule="auto"/>
      <w:ind w:left="1134" w:hanging="1134"/>
    </w:pPr>
    <w:rPr>
      <w:rFonts w:ascii="Arial" w:eastAsia="Lucida Sans Unicode" w:hAnsi="Arial" w:cs="Tahoma"/>
      <w:b/>
      <w:color w:val="000000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customStyle="1" w:styleId="glowny-akapit">
    <w:name w:val="glowny-akapit"/>
    <w:basedOn w:val="glowny"/>
    <w:rsid w:val="00873833"/>
    <w:pPr>
      <w:widowControl w:val="0"/>
      <w:ind w:firstLine="1134"/>
    </w:pPr>
    <w:rPr>
      <w:rFonts w:eastAsia="Lucida Sans Unicode" w:cs="Tahoma"/>
      <w:kern w:val="0"/>
    </w:rPr>
  </w:style>
  <w:style w:type="paragraph" w:customStyle="1" w:styleId="Tekstpodstawowywcity31">
    <w:name w:val="Tekst podstawowy wcięty 31"/>
    <w:basedOn w:val="Normalny"/>
    <w:rsid w:val="00873833"/>
    <w:pPr>
      <w:suppressAutoHyphens/>
      <w:spacing w:after="0" w:line="360" w:lineRule="auto"/>
      <w:ind w:left="709" w:firstLine="70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rsid w:val="00873833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87383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873833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xl24">
    <w:name w:val="xl2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25">
    <w:name w:val="xl25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6">
    <w:name w:val="xl26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7">
    <w:name w:val="xl2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8">
    <w:name w:val="xl2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29">
    <w:name w:val="xl29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b/>
      <w:bCs/>
      <w:sz w:val="16"/>
      <w:szCs w:val="16"/>
      <w:lang w:eastAsia="ar-SA"/>
    </w:rPr>
  </w:style>
  <w:style w:type="paragraph" w:customStyle="1" w:styleId="xl30">
    <w:name w:val="xl3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1">
    <w:name w:val="xl3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2">
    <w:name w:val="xl32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3">
    <w:name w:val="xl3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4">
    <w:name w:val="xl34"/>
    <w:basedOn w:val="Normalny"/>
    <w:rsid w:val="00873833"/>
    <w:pPr>
      <w:pBdr>
        <w:bottom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5">
    <w:name w:val="xl35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6">
    <w:name w:val="xl36"/>
    <w:basedOn w:val="Normalny"/>
    <w:rsid w:val="0087383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7">
    <w:name w:val="xl37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38">
    <w:name w:val="xl38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Arial" w:eastAsia="Arial Unicode MS" w:hAnsi="Arial" w:cs="Arial"/>
      <w:sz w:val="16"/>
      <w:szCs w:val="16"/>
      <w:lang w:eastAsia="ar-SA"/>
    </w:rPr>
  </w:style>
  <w:style w:type="paragraph" w:customStyle="1" w:styleId="xl65">
    <w:name w:val="xl65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7">
    <w:name w:val="xl67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1">
    <w:name w:val="xl71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2">
    <w:name w:val="xl72"/>
    <w:basedOn w:val="Normalny"/>
    <w:rsid w:val="0087383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3">
    <w:name w:val="xl73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xl74">
    <w:name w:val="xl74"/>
    <w:basedOn w:val="Normalny"/>
    <w:rsid w:val="008738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6"/>
      <w:szCs w:val="16"/>
      <w:lang w:eastAsia="pl-PL"/>
    </w:rPr>
  </w:style>
  <w:style w:type="paragraph" w:customStyle="1" w:styleId="Akapitzlist3">
    <w:name w:val="Akapit z listą3"/>
    <w:basedOn w:val="Normalny"/>
    <w:qFormat/>
    <w:rsid w:val="00873833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WW-Absatz-Standardschriftart11111111111111111111111111111">
    <w:name w:val="WW-Absatz-Standardschriftart11111111111111111111111111111"/>
    <w:rsid w:val="0087383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873833"/>
  </w:style>
  <w:style w:type="paragraph" w:customStyle="1" w:styleId="ust">
    <w:name w:val="ust"/>
    <w:rsid w:val="00873833"/>
    <w:pPr>
      <w:widowControl w:val="0"/>
      <w:suppressAutoHyphens/>
      <w:spacing w:after="120" w:line="240" w:lineRule="auto"/>
      <w:ind w:left="284" w:hanging="284"/>
      <w:jc w:val="both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iceouttxt">
    <w:name w:val="iceouttxt"/>
    <w:rsid w:val="00873833"/>
  </w:style>
  <w:style w:type="paragraph" w:customStyle="1" w:styleId="xl23">
    <w:name w:val="xl23"/>
    <w:basedOn w:val="Normalny"/>
    <w:rsid w:val="008738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4">
    <w:name w:val="Domyślna czcionka akapitu4"/>
    <w:rsid w:val="00873833"/>
  </w:style>
  <w:style w:type="paragraph" w:customStyle="1" w:styleId="Tekstpodstawowy31">
    <w:name w:val="Tekst podstawowy 31"/>
    <w:basedOn w:val="Normalny"/>
    <w:qFormat/>
    <w:rsid w:val="00873833"/>
    <w:pPr>
      <w:tabs>
        <w:tab w:val="left" w:pos="0"/>
        <w:tab w:val="right" w:pos="822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873833"/>
    <w:pPr>
      <w:spacing w:before="100" w:after="100" w:line="100" w:lineRule="atLeast"/>
    </w:pPr>
    <w:rPr>
      <w:rFonts w:ascii="Arial Unicode MS" w:eastAsia="Arial Unicode MS" w:hAnsi="Arial Unicode MS" w:cs="Arial Unicode MS"/>
      <w:kern w:val="1"/>
      <w:sz w:val="24"/>
      <w:szCs w:val="24"/>
      <w:lang w:eastAsia="hi-IN" w:bidi="hi-IN"/>
    </w:rPr>
  </w:style>
  <w:style w:type="character" w:customStyle="1" w:styleId="markedcontent">
    <w:name w:val="markedcontent"/>
    <w:rsid w:val="00873833"/>
  </w:style>
  <w:style w:type="paragraph" w:customStyle="1" w:styleId="Styl1">
    <w:name w:val="Styl1"/>
    <w:basedOn w:val="Normalny"/>
    <w:rsid w:val="0087383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ny1">
    <w:name w:val="Normalny1"/>
    <w:basedOn w:val="Domylnaczcionkaakapitu"/>
    <w:rsid w:val="00873833"/>
  </w:style>
  <w:style w:type="character" w:customStyle="1" w:styleId="Nierozpoznanawzmianka">
    <w:name w:val="Nierozpoznana wzmianka"/>
    <w:uiPriority w:val="99"/>
    <w:unhideWhenUsed/>
    <w:rsid w:val="00873833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873833"/>
  </w:style>
  <w:style w:type="paragraph" w:customStyle="1" w:styleId="Normalny10">
    <w:name w:val="Normalny1"/>
    <w:rsid w:val="0087383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hi-IN" w:bidi="hi-IN"/>
    </w:rPr>
  </w:style>
  <w:style w:type="paragraph" w:customStyle="1" w:styleId="Tekstpodstawowy1">
    <w:name w:val="Tekst podstawowy1"/>
    <w:basedOn w:val="Normalny"/>
    <w:qFormat/>
    <w:rsid w:val="0087383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Domylnaczcionkaakapitu8">
    <w:name w:val="Domyślna czcionka akapitu8"/>
    <w:rsid w:val="00873833"/>
  </w:style>
  <w:style w:type="character" w:customStyle="1" w:styleId="Odwoaniedokomentarza2">
    <w:name w:val="Odwołanie do komentarza2"/>
    <w:rsid w:val="00873833"/>
    <w:rPr>
      <w:sz w:val="16"/>
      <w:szCs w:val="16"/>
    </w:rPr>
  </w:style>
  <w:style w:type="character" w:customStyle="1" w:styleId="Domylnaczcionkaakapitu6">
    <w:name w:val="Domyślna czcionka akapitu6"/>
    <w:rsid w:val="00873833"/>
  </w:style>
  <w:style w:type="paragraph" w:customStyle="1" w:styleId="WW-Domylnie">
    <w:name w:val="WW-Domyślnie"/>
    <w:rsid w:val="00873833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omylnie">
    <w:name w:val="Domyślnie"/>
    <w:rsid w:val="00873833"/>
    <w:pPr>
      <w:widowControl w:val="0"/>
      <w:numPr>
        <w:numId w:val="5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fontstyle0">
    <w:name w:val="fontstyle0"/>
    <w:rsid w:val="0087383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3833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873833"/>
    <w:rPr>
      <w:vertAlign w:val="superscript"/>
    </w:rPr>
  </w:style>
  <w:style w:type="character" w:customStyle="1" w:styleId="tbpozpoledodatkowenazwa">
    <w:name w:val="tbpozpoledodatkowenazwa"/>
    <w:basedOn w:val="Domylnaczcionkaakapitu"/>
    <w:rsid w:val="00873833"/>
  </w:style>
  <w:style w:type="character" w:customStyle="1" w:styleId="def1">
    <w:name w:val="def1"/>
    <w:basedOn w:val="Domylnaczcionkaakapitu"/>
    <w:rsid w:val="00873833"/>
  </w:style>
  <w:style w:type="character" w:customStyle="1" w:styleId="hgkelc">
    <w:name w:val="hgkelc"/>
    <w:basedOn w:val="Domylnaczcionkaakapitu"/>
    <w:rsid w:val="00873833"/>
  </w:style>
  <w:style w:type="character" w:customStyle="1" w:styleId="WW8Num1z4">
    <w:name w:val="WW8Num1z4"/>
    <w:rsid w:val="00873833"/>
  </w:style>
  <w:style w:type="character" w:customStyle="1" w:styleId="WW8Num1z5">
    <w:name w:val="WW8Num1z5"/>
    <w:rsid w:val="00873833"/>
  </w:style>
  <w:style w:type="character" w:customStyle="1" w:styleId="WW8Num1z6">
    <w:name w:val="WW8Num1z6"/>
    <w:rsid w:val="00873833"/>
  </w:style>
  <w:style w:type="character" w:customStyle="1" w:styleId="WW8Num1z7">
    <w:name w:val="WW8Num1z7"/>
    <w:rsid w:val="00873833"/>
  </w:style>
  <w:style w:type="character" w:customStyle="1" w:styleId="WW8Num1z8">
    <w:name w:val="WW8Num1z8"/>
    <w:rsid w:val="00873833"/>
  </w:style>
  <w:style w:type="character" w:customStyle="1" w:styleId="WW8Num2z1">
    <w:name w:val="WW8Num2z1"/>
    <w:rsid w:val="00873833"/>
  </w:style>
  <w:style w:type="character" w:customStyle="1" w:styleId="WW8Num2z2">
    <w:name w:val="WW8Num2z2"/>
    <w:rsid w:val="00873833"/>
  </w:style>
  <w:style w:type="character" w:customStyle="1" w:styleId="WW8Num2z3">
    <w:name w:val="WW8Num2z3"/>
    <w:rsid w:val="00873833"/>
  </w:style>
  <w:style w:type="character" w:customStyle="1" w:styleId="WW8Num2z4">
    <w:name w:val="WW8Num2z4"/>
    <w:rsid w:val="00873833"/>
  </w:style>
  <w:style w:type="character" w:customStyle="1" w:styleId="WW8Num2z5">
    <w:name w:val="WW8Num2z5"/>
    <w:rsid w:val="00873833"/>
  </w:style>
  <w:style w:type="character" w:customStyle="1" w:styleId="WW8Num2z6">
    <w:name w:val="WW8Num2z6"/>
    <w:rsid w:val="00873833"/>
  </w:style>
  <w:style w:type="character" w:customStyle="1" w:styleId="WW8Num2z7">
    <w:name w:val="WW8Num2z7"/>
    <w:rsid w:val="00873833"/>
  </w:style>
  <w:style w:type="character" w:customStyle="1" w:styleId="WW8Num2z8">
    <w:name w:val="WW8Num2z8"/>
    <w:rsid w:val="00873833"/>
  </w:style>
  <w:style w:type="character" w:customStyle="1" w:styleId="WW8Num3z1">
    <w:name w:val="WW8Num3z1"/>
    <w:rsid w:val="00873833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873833"/>
  </w:style>
  <w:style w:type="character" w:customStyle="1" w:styleId="WW8Num6z2">
    <w:name w:val="WW8Num6z2"/>
    <w:rsid w:val="00873833"/>
  </w:style>
  <w:style w:type="character" w:customStyle="1" w:styleId="WW8Num6z3">
    <w:name w:val="WW8Num6z3"/>
    <w:rsid w:val="00873833"/>
  </w:style>
  <w:style w:type="character" w:customStyle="1" w:styleId="WW8Num6z4">
    <w:name w:val="WW8Num6z4"/>
    <w:rsid w:val="00873833"/>
  </w:style>
  <w:style w:type="character" w:customStyle="1" w:styleId="WW8Num6z5">
    <w:name w:val="WW8Num6z5"/>
    <w:rsid w:val="00873833"/>
  </w:style>
  <w:style w:type="character" w:customStyle="1" w:styleId="WW8Num6z6">
    <w:name w:val="WW8Num6z6"/>
    <w:rsid w:val="00873833"/>
  </w:style>
  <w:style w:type="character" w:customStyle="1" w:styleId="WW8Num6z7">
    <w:name w:val="WW8Num6z7"/>
    <w:rsid w:val="00873833"/>
  </w:style>
  <w:style w:type="character" w:customStyle="1" w:styleId="WW8Num6z8">
    <w:name w:val="WW8Num6z8"/>
    <w:rsid w:val="00873833"/>
  </w:style>
  <w:style w:type="character" w:customStyle="1" w:styleId="WW8Num7z1">
    <w:name w:val="WW8Num7z1"/>
    <w:rsid w:val="00873833"/>
    <w:rPr>
      <w:rFonts w:ascii="Courier New" w:hAnsi="Courier New" w:cs="Courier New"/>
    </w:rPr>
  </w:style>
  <w:style w:type="character" w:customStyle="1" w:styleId="WW8Num7z2">
    <w:name w:val="WW8Num7z2"/>
    <w:rsid w:val="00873833"/>
    <w:rPr>
      <w:rFonts w:ascii="Wingdings" w:hAnsi="Wingdings" w:cs="Wingdings"/>
    </w:rPr>
  </w:style>
  <w:style w:type="character" w:customStyle="1" w:styleId="WW8Num9z1">
    <w:name w:val="WW8Num9z1"/>
    <w:rsid w:val="00873833"/>
    <w:rPr>
      <w:rFonts w:ascii="Courier New" w:hAnsi="Courier New" w:cs="Courier New" w:hint="default"/>
    </w:rPr>
  </w:style>
  <w:style w:type="character" w:customStyle="1" w:styleId="WW8Num9z2">
    <w:name w:val="WW8Num9z2"/>
    <w:rsid w:val="00873833"/>
    <w:rPr>
      <w:rFonts w:ascii="Wingdings" w:hAnsi="Wingdings" w:cs="Wingdings" w:hint="default"/>
    </w:rPr>
  </w:style>
  <w:style w:type="character" w:customStyle="1" w:styleId="WW8Num10z1">
    <w:name w:val="WW8Num10z1"/>
    <w:rsid w:val="00873833"/>
  </w:style>
  <w:style w:type="character" w:customStyle="1" w:styleId="WW8Num10z2">
    <w:name w:val="WW8Num10z2"/>
    <w:rsid w:val="00873833"/>
  </w:style>
  <w:style w:type="character" w:customStyle="1" w:styleId="WW8Num10z3">
    <w:name w:val="WW8Num10z3"/>
    <w:rsid w:val="00873833"/>
  </w:style>
  <w:style w:type="character" w:customStyle="1" w:styleId="WW8Num10z4">
    <w:name w:val="WW8Num10z4"/>
    <w:rsid w:val="00873833"/>
  </w:style>
  <w:style w:type="character" w:customStyle="1" w:styleId="WW8Num10z5">
    <w:name w:val="WW8Num10z5"/>
    <w:rsid w:val="00873833"/>
  </w:style>
  <w:style w:type="character" w:customStyle="1" w:styleId="WW8Num10z6">
    <w:name w:val="WW8Num10z6"/>
    <w:rsid w:val="00873833"/>
  </w:style>
  <w:style w:type="character" w:customStyle="1" w:styleId="WW8Num10z7">
    <w:name w:val="WW8Num10z7"/>
    <w:rsid w:val="00873833"/>
  </w:style>
  <w:style w:type="character" w:customStyle="1" w:styleId="WW8Num10z8">
    <w:name w:val="WW8Num10z8"/>
    <w:rsid w:val="00873833"/>
  </w:style>
  <w:style w:type="character" w:customStyle="1" w:styleId="WW8Num11z1">
    <w:name w:val="WW8Num11z1"/>
    <w:rsid w:val="00873833"/>
  </w:style>
  <w:style w:type="character" w:customStyle="1" w:styleId="WW8Num11z2">
    <w:name w:val="WW8Num11z2"/>
    <w:rsid w:val="00873833"/>
  </w:style>
  <w:style w:type="character" w:customStyle="1" w:styleId="WW8Num11z3">
    <w:name w:val="WW8Num11z3"/>
    <w:rsid w:val="00873833"/>
  </w:style>
  <w:style w:type="character" w:customStyle="1" w:styleId="WW8Num11z4">
    <w:name w:val="WW8Num11z4"/>
    <w:rsid w:val="00873833"/>
  </w:style>
  <w:style w:type="character" w:customStyle="1" w:styleId="WW8Num11z5">
    <w:name w:val="WW8Num11z5"/>
    <w:rsid w:val="00873833"/>
  </w:style>
  <w:style w:type="character" w:customStyle="1" w:styleId="WW8Num11z6">
    <w:name w:val="WW8Num11z6"/>
    <w:rsid w:val="00873833"/>
  </w:style>
  <w:style w:type="character" w:customStyle="1" w:styleId="WW8Num11z7">
    <w:name w:val="WW8Num11z7"/>
    <w:rsid w:val="00873833"/>
  </w:style>
  <w:style w:type="character" w:customStyle="1" w:styleId="WW8Num11z8">
    <w:name w:val="WW8Num11z8"/>
    <w:rsid w:val="00873833"/>
  </w:style>
  <w:style w:type="character" w:customStyle="1" w:styleId="WW8Num12z1">
    <w:name w:val="WW8Num12z1"/>
    <w:rsid w:val="00873833"/>
  </w:style>
  <w:style w:type="character" w:customStyle="1" w:styleId="WW8Num12z2">
    <w:name w:val="WW8Num12z2"/>
    <w:rsid w:val="00873833"/>
  </w:style>
  <w:style w:type="character" w:customStyle="1" w:styleId="WW8Num12z3">
    <w:name w:val="WW8Num12z3"/>
    <w:rsid w:val="00873833"/>
  </w:style>
  <w:style w:type="character" w:customStyle="1" w:styleId="WW8Num12z4">
    <w:name w:val="WW8Num12z4"/>
    <w:rsid w:val="00873833"/>
  </w:style>
  <w:style w:type="character" w:customStyle="1" w:styleId="WW8Num12z5">
    <w:name w:val="WW8Num12z5"/>
    <w:rsid w:val="00873833"/>
  </w:style>
  <w:style w:type="character" w:customStyle="1" w:styleId="WW8Num12z6">
    <w:name w:val="WW8Num12z6"/>
    <w:rsid w:val="00873833"/>
  </w:style>
  <w:style w:type="character" w:customStyle="1" w:styleId="WW8Num12z7">
    <w:name w:val="WW8Num12z7"/>
    <w:rsid w:val="00873833"/>
  </w:style>
  <w:style w:type="character" w:customStyle="1" w:styleId="WW8Num12z8">
    <w:name w:val="WW8Num12z8"/>
    <w:rsid w:val="00873833"/>
  </w:style>
  <w:style w:type="character" w:customStyle="1" w:styleId="WW8Num13z0">
    <w:name w:val="WW8Num13z0"/>
    <w:rsid w:val="00873833"/>
    <w:rPr>
      <w:rFonts w:ascii="Symbol" w:eastAsia="Verdana" w:hAnsi="Symbol" w:cs="Symbol" w:hint="default"/>
      <w:color w:val="000000"/>
      <w:sz w:val="22"/>
      <w:szCs w:val="22"/>
      <w:lang w:val="en-US"/>
    </w:rPr>
  </w:style>
  <w:style w:type="character" w:customStyle="1" w:styleId="WW8Num13z1">
    <w:name w:val="WW8Num13z1"/>
    <w:rsid w:val="00873833"/>
    <w:rPr>
      <w:rFonts w:ascii="Courier New" w:hAnsi="Courier New" w:cs="Courier New" w:hint="default"/>
    </w:rPr>
  </w:style>
  <w:style w:type="character" w:customStyle="1" w:styleId="WW8Num13z2">
    <w:name w:val="WW8Num13z2"/>
    <w:rsid w:val="00873833"/>
    <w:rPr>
      <w:rFonts w:ascii="Wingdings" w:hAnsi="Wingdings" w:cs="Wingdings" w:hint="default"/>
    </w:rPr>
  </w:style>
  <w:style w:type="character" w:customStyle="1" w:styleId="WW8Num14z1">
    <w:name w:val="WW8Num14z1"/>
    <w:rsid w:val="00873833"/>
  </w:style>
  <w:style w:type="character" w:customStyle="1" w:styleId="WW8Num14z2">
    <w:name w:val="WW8Num14z2"/>
    <w:rsid w:val="00873833"/>
  </w:style>
  <w:style w:type="character" w:customStyle="1" w:styleId="WW8Num14z3">
    <w:name w:val="WW8Num14z3"/>
    <w:rsid w:val="00873833"/>
  </w:style>
  <w:style w:type="character" w:customStyle="1" w:styleId="WW8Num14z4">
    <w:name w:val="WW8Num14z4"/>
    <w:rsid w:val="00873833"/>
  </w:style>
  <w:style w:type="character" w:customStyle="1" w:styleId="WW8Num14z5">
    <w:name w:val="WW8Num14z5"/>
    <w:rsid w:val="00873833"/>
  </w:style>
  <w:style w:type="character" w:customStyle="1" w:styleId="WW8Num14z6">
    <w:name w:val="WW8Num14z6"/>
    <w:rsid w:val="00873833"/>
  </w:style>
  <w:style w:type="character" w:customStyle="1" w:styleId="WW8Num14z7">
    <w:name w:val="WW8Num14z7"/>
    <w:rsid w:val="00873833"/>
  </w:style>
  <w:style w:type="character" w:customStyle="1" w:styleId="WW8Num14z8">
    <w:name w:val="WW8Num14z8"/>
    <w:rsid w:val="00873833"/>
  </w:style>
  <w:style w:type="character" w:customStyle="1" w:styleId="WW8Num15z1">
    <w:name w:val="WW8Num15z1"/>
    <w:rsid w:val="00873833"/>
  </w:style>
  <w:style w:type="character" w:customStyle="1" w:styleId="WW8Num15z2">
    <w:name w:val="WW8Num15z2"/>
    <w:rsid w:val="00873833"/>
  </w:style>
  <w:style w:type="character" w:customStyle="1" w:styleId="WW8Num15z3">
    <w:name w:val="WW8Num15z3"/>
    <w:rsid w:val="00873833"/>
  </w:style>
  <w:style w:type="character" w:customStyle="1" w:styleId="WW8Num15z4">
    <w:name w:val="WW8Num15z4"/>
    <w:rsid w:val="00873833"/>
  </w:style>
  <w:style w:type="character" w:customStyle="1" w:styleId="WW8Num15z5">
    <w:name w:val="WW8Num15z5"/>
    <w:rsid w:val="00873833"/>
  </w:style>
  <w:style w:type="character" w:customStyle="1" w:styleId="WW8Num15z6">
    <w:name w:val="WW8Num15z6"/>
    <w:rsid w:val="00873833"/>
  </w:style>
  <w:style w:type="character" w:customStyle="1" w:styleId="WW8Num15z7">
    <w:name w:val="WW8Num15z7"/>
    <w:rsid w:val="00873833"/>
  </w:style>
  <w:style w:type="character" w:customStyle="1" w:styleId="WW8Num15z8">
    <w:name w:val="WW8Num15z8"/>
    <w:rsid w:val="00873833"/>
  </w:style>
  <w:style w:type="character" w:customStyle="1" w:styleId="WW8Num16z0">
    <w:name w:val="WW8Num16z0"/>
    <w:rsid w:val="00873833"/>
  </w:style>
  <w:style w:type="character" w:customStyle="1" w:styleId="WW8Num16z1">
    <w:name w:val="WW8Num16z1"/>
    <w:rsid w:val="00873833"/>
  </w:style>
  <w:style w:type="character" w:customStyle="1" w:styleId="WW8Num16z2">
    <w:name w:val="WW8Num16z2"/>
    <w:rsid w:val="00873833"/>
  </w:style>
  <w:style w:type="character" w:customStyle="1" w:styleId="WW8Num16z3">
    <w:name w:val="WW8Num16z3"/>
    <w:rsid w:val="00873833"/>
  </w:style>
  <w:style w:type="character" w:customStyle="1" w:styleId="WW8Num16z4">
    <w:name w:val="WW8Num16z4"/>
    <w:rsid w:val="00873833"/>
  </w:style>
  <w:style w:type="character" w:customStyle="1" w:styleId="WW8Num16z5">
    <w:name w:val="WW8Num16z5"/>
    <w:rsid w:val="00873833"/>
  </w:style>
  <w:style w:type="character" w:customStyle="1" w:styleId="WW8Num16z6">
    <w:name w:val="WW8Num16z6"/>
    <w:rsid w:val="00873833"/>
  </w:style>
  <w:style w:type="character" w:customStyle="1" w:styleId="WW8Num16z7">
    <w:name w:val="WW8Num16z7"/>
    <w:rsid w:val="00873833"/>
  </w:style>
  <w:style w:type="character" w:customStyle="1" w:styleId="WW8Num16z8">
    <w:name w:val="WW8Num16z8"/>
    <w:rsid w:val="00873833"/>
  </w:style>
  <w:style w:type="character" w:customStyle="1" w:styleId="WW8Num17z0">
    <w:name w:val="WW8Num17z0"/>
    <w:rsid w:val="00873833"/>
    <w:rPr>
      <w:rFonts w:eastAsia="Lucida Sans Unicode" w:cs="Verdana" w:hint="default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7z1">
    <w:name w:val="WW8Num17z1"/>
    <w:rsid w:val="00873833"/>
    <w:rPr>
      <w:rFonts w:ascii="Verdana" w:eastAsia="Lucida Sans Unicode" w:hAnsi="Verdana" w:cs="Verdana"/>
      <w:b w:val="0"/>
      <w:bCs w:val="0"/>
      <w:iCs/>
      <w:color w:val="auto"/>
      <w:sz w:val="20"/>
      <w:szCs w:val="20"/>
      <w:shd w:val="clear" w:color="auto" w:fill="auto"/>
    </w:rPr>
  </w:style>
  <w:style w:type="character" w:customStyle="1" w:styleId="WW8Num18z1">
    <w:name w:val="WW8Num18z1"/>
    <w:rsid w:val="00873833"/>
  </w:style>
  <w:style w:type="character" w:customStyle="1" w:styleId="WW8Num18z2">
    <w:name w:val="WW8Num18z2"/>
    <w:rsid w:val="00873833"/>
  </w:style>
  <w:style w:type="character" w:customStyle="1" w:styleId="WW8Num18z3">
    <w:name w:val="WW8Num18z3"/>
    <w:rsid w:val="00873833"/>
  </w:style>
  <w:style w:type="character" w:customStyle="1" w:styleId="WW8Num18z4">
    <w:name w:val="WW8Num18z4"/>
    <w:rsid w:val="00873833"/>
  </w:style>
  <w:style w:type="character" w:customStyle="1" w:styleId="WW8Num18z5">
    <w:name w:val="WW8Num18z5"/>
    <w:rsid w:val="00873833"/>
  </w:style>
  <w:style w:type="character" w:customStyle="1" w:styleId="WW8Num18z6">
    <w:name w:val="WW8Num18z6"/>
    <w:rsid w:val="00873833"/>
  </w:style>
  <w:style w:type="character" w:customStyle="1" w:styleId="WW8Num18z7">
    <w:name w:val="WW8Num18z7"/>
    <w:rsid w:val="00873833"/>
  </w:style>
  <w:style w:type="character" w:customStyle="1" w:styleId="WW8Num18z8">
    <w:name w:val="WW8Num18z8"/>
    <w:rsid w:val="00873833"/>
  </w:style>
  <w:style w:type="character" w:customStyle="1" w:styleId="WW8Num19z3">
    <w:name w:val="WW8Num19z3"/>
    <w:rsid w:val="00873833"/>
  </w:style>
  <w:style w:type="character" w:customStyle="1" w:styleId="WW8Num19z4">
    <w:name w:val="WW8Num19z4"/>
    <w:rsid w:val="00873833"/>
  </w:style>
  <w:style w:type="character" w:customStyle="1" w:styleId="WW8Num19z5">
    <w:name w:val="WW8Num19z5"/>
    <w:rsid w:val="00873833"/>
  </w:style>
  <w:style w:type="character" w:customStyle="1" w:styleId="WW8Num19z6">
    <w:name w:val="WW8Num19z6"/>
    <w:rsid w:val="00873833"/>
  </w:style>
  <w:style w:type="character" w:customStyle="1" w:styleId="WW8Num19z7">
    <w:name w:val="WW8Num19z7"/>
    <w:rsid w:val="00873833"/>
  </w:style>
  <w:style w:type="character" w:customStyle="1" w:styleId="WW8Num19z8">
    <w:name w:val="WW8Num19z8"/>
    <w:rsid w:val="00873833"/>
  </w:style>
  <w:style w:type="character" w:customStyle="1" w:styleId="WW8Num20z0">
    <w:name w:val="WW8Num20z0"/>
    <w:rsid w:val="00873833"/>
  </w:style>
  <w:style w:type="character" w:customStyle="1" w:styleId="WW8Num20z1">
    <w:name w:val="WW8Num20z1"/>
    <w:rsid w:val="00873833"/>
  </w:style>
  <w:style w:type="character" w:customStyle="1" w:styleId="WW8Num20z2">
    <w:name w:val="WW8Num20z2"/>
    <w:rsid w:val="00873833"/>
  </w:style>
  <w:style w:type="character" w:customStyle="1" w:styleId="WW8Num20z3">
    <w:name w:val="WW8Num20z3"/>
    <w:rsid w:val="00873833"/>
  </w:style>
  <w:style w:type="character" w:customStyle="1" w:styleId="WW8Num20z4">
    <w:name w:val="WW8Num20z4"/>
    <w:rsid w:val="00873833"/>
  </w:style>
  <w:style w:type="character" w:customStyle="1" w:styleId="WW8Num20z5">
    <w:name w:val="WW8Num20z5"/>
    <w:rsid w:val="00873833"/>
  </w:style>
  <w:style w:type="character" w:customStyle="1" w:styleId="WW8Num20z6">
    <w:name w:val="WW8Num20z6"/>
    <w:rsid w:val="00873833"/>
  </w:style>
  <w:style w:type="character" w:customStyle="1" w:styleId="WW8Num20z7">
    <w:name w:val="WW8Num20z7"/>
    <w:rsid w:val="00873833"/>
  </w:style>
  <w:style w:type="character" w:customStyle="1" w:styleId="WW8Num20z8">
    <w:name w:val="WW8Num20z8"/>
    <w:rsid w:val="00873833"/>
  </w:style>
  <w:style w:type="character" w:customStyle="1" w:styleId="WW8Num21z1">
    <w:name w:val="WW8Num21z1"/>
    <w:rsid w:val="00873833"/>
    <w:rPr>
      <w:rFonts w:ascii="Courier New" w:hAnsi="Courier New" w:cs="Courier New" w:hint="default"/>
      <w:sz w:val="20"/>
    </w:rPr>
  </w:style>
  <w:style w:type="character" w:customStyle="1" w:styleId="WW8Num21z2">
    <w:name w:val="WW8Num21z2"/>
    <w:rsid w:val="00873833"/>
    <w:rPr>
      <w:rFonts w:ascii="Wingdings" w:hAnsi="Wingdings" w:cs="Wingdings" w:hint="default"/>
      <w:sz w:val="20"/>
    </w:rPr>
  </w:style>
  <w:style w:type="character" w:customStyle="1" w:styleId="WW8Num22z1">
    <w:name w:val="WW8Num22z1"/>
    <w:rsid w:val="00873833"/>
    <w:rPr>
      <w:rFonts w:ascii="Courier New" w:hAnsi="Courier New" w:cs="Courier New" w:hint="default"/>
    </w:rPr>
  </w:style>
  <w:style w:type="character" w:customStyle="1" w:styleId="WW8Num22z2">
    <w:name w:val="WW8Num22z2"/>
    <w:rsid w:val="00873833"/>
    <w:rPr>
      <w:rFonts w:ascii="Wingdings" w:hAnsi="Wingdings" w:cs="Wingdings" w:hint="default"/>
    </w:rPr>
  </w:style>
  <w:style w:type="character" w:customStyle="1" w:styleId="Domylnaczcionkaakapitu2">
    <w:name w:val="Domyślna czcionka akapitu2"/>
    <w:rsid w:val="00873833"/>
  </w:style>
  <w:style w:type="character" w:customStyle="1" w:styleId="Odwoaniedokomentarza1">
    <w:name w:val="Odwołanie do komentarza1"/>
    <w:rsid w:val="00873833"/>
    <w:rPr>
      <w:sz w:val="16"/>
      <w:szCs w:val="16"/>
    </w:rPr>
  </w:style>
  <w:style w:type="character" w:customStyle="1" w:styleId="object-hover">
    <w:name w:val="object-hover"/>
    <w:rsid w:val="00873833"/>
  </w:style>
  <w:style w:type="character" w:customStyle="1" w:styleId="WW8Num8z5">
    <w:name w:val="WW8Num8z5"/>
    <w:rsid w:val="00873833"/>
  </w:style>
  <w:style w:type="character" w:customStyle="1" w:styleId="WW8Num25z0">
    <w:name w:val="WW8Num25z0"/>
    <w:rsid w:val="00873833"/>
    <w:rPr>
      <w:rFonts w:ascii="Wingdings" w:hAnsi="Wingdings" w:cs="Wingdings"/>
      <w:sz w:val="20"/>
      <w:szCs w:val="24"/>
    </w:rPr>
  </w:style>
  <w:style w:type="character" w:customStyle="1" w:styleId="WW8Num26z0">
    <w:name w:val="WW8Num26z0"/>
    <w:rsid w:val="00873833"/>
    <w:rPr>
      <w:rFonts w:ascii="Symbol" w:eastAsia="Times New Roman" w:hAnsi="Symbol" w:cs="Times New Roman"/>
      <w:szCs w:val="24"/>
    </w:rPr>
  </w:style>
  <w:style w:type="character" w:customStyle="1" w:styleId="WW8Num26z1">
    <w:name w:val="WW8Num26z1"/>
    <w:rsid w:val="00873833"/>
    <w:rPr>
      <w:rFonts w:ascii="Courier New" w:hAnsi="Courier New" w:cs="Courier New"/>
    </w:rPr>
  </w:style>
  <w:style w:type="character" w:customStyle="1" w:styleId="WW8Num27z0">
    <w:name w:val="WW8Num27z0"/>
    <w:rsid w:val="00873833"/>
    <w:rPr>
      <w:rFonts w:ascii="Wingdings" w:hAnsi="Wingdings" w:cs="Wingdings"/>
    </w:rPr>
  </w:style>
  <w:style w:type="character" w:customStyle="1" w:styleId="WW8Num27z1">
    <w:name w:val="WW8Num27z1"/>
    <w:rsid w:val="00873833"/>
    <w:rPr>
      <w:rFonts w:ascii="OpenSymbol" w:hAnsi="OpenSymbol" w:cs="OpenSymbol"/>
      <w:sz w:val="20"/>
      <w:szCs w:val="20"/>
    </w:rPr>
  </w:style>
  <w:style w:type="character" w:customStyle="1" w:styleId="WW8Num27z2">
    <w:name w:val="WW8Num27z2"/>
    <w:rsid w:val="00873833"/>
  </w:style>
  <w:style w:type="character" w:customStyle="1" w:styleId="WW8Num27z3">
    <w:name w:val="WW8Num27z3"/>
    <w:rsid w:val="00873833"/>
  </w:style>
  <w:style w:type="character" w:customStyle="1" w:styleId="WW8Num27z4">
    <w:name w:val="WW8Num27z4"/>
    <w:rsid w:val="00873833"/>
  </w:style>
  <w:style w:type="character" w:customStyle="1" w:styleId="WW8Num27z5">
    <w:name w:val="WW8Num27z5"/>
    <w:rsid w:val="00873833"/>
  </w:style>
  <w:style w:type="character" w:customStyle="1" w:styleId="WW8Num27z6">
    <w:name w:val="WW8Num27z6"/>
    <w:rsid w:val="00873833"/>
  </w:style>
  <w:style w:type="character" w:customStyle="1" w:styleId="WW8Num27z7">
    <w:name w:val="WW8Num27z7"/>
    <w:rsid w:val="00873833"/>
  </w:style>
  <w:style w:type="character" w:customStyle="1" w:styleId="WW8Num27z8">
    <w:name w:val="WW8Num27z8"/>
    <w:rsid w:val="00873833"/>
  </w:style>
  <w:style w:type="character" w:customStyle="1" w:styleId="WW8Num28z0">
    <w:name w:val="WW8Num28z0"/>
    <w:rsid w:val="00873833"/>
    <w:rPr>
      <w:rFonts w:ascii="Symbol" w:hAnsi="Symbol" w:cs="OpenSymbol"/>
      <w:color w:val="000000"/>
      <w:sz w:val="20"/>
      <w:szCs w:val="20"/>
      <w:shd w:val="clear" w:color="auto" w:fill="FF0000"/>
    </w:rPr>
  </w:style>
  <w:style w:type="character" w:customStyle="1" w:styleId="WW8Num28z1">
    <w:name w:val="WW8Num28z1"/>
    <w:rsid w:val="00873833"/>
    <w:rPr>
      <w:rFonts w:ascii="OpenSymbol" w:hAnsi="OpenSymbol" w:cs="OpenSymbol"/>
      <w:sz w:val="20"/>
      <w:szCs w:val="20"/>
    </w:rPr>
  </w:style>
  <w:style w:type="character" w:customStyle="1" w:styleId="WW8Num28z2">
    <w:name w:val="WW8Num28z2"/>
    <w:rsid w:val="00873833"/>
    <w:rPr>
      <w:rFonts w:ascii="Wingdings" w:hAnsi="Wingdings" w:cs="Wingdings" w:hint="default"/>
      <w:sz w:val="20"/>
    </w:rPr>
  </w:style>
  <w:style w:type="character" w:customStyle="1" w:styleId="WW8Num28z3">
    <w:name w:val="WW8Num28z3"/>
    <w:rsid w:val="00873833"/>
    <w:rPr>
      <w:rFonts w:ascii="Symbol" w:hAnsi="Symbol" w:cs="OpenSymbol"/>
    </w:rPr>
  </w:style>
  <w:style w:type="character" w:customStyle="1" w:styleId="WW8Num28z4">
    <w:name w:val="WW8Num28z4"/>
    <w:rsid w:val="00873833"/>
  </w:style>
  <w:style w:type="character" w:customStyle="1" w:styleId="WW8Num28z5">
    <w:name w:val="WW8Num28z5"/>
    <w:rsid w:val="00873833"/>
  </w:style>
  <w:style w:type="character" w:customStyle="1" w:styleId="WW8Num28z6">
    <w:name w:val="WW8Num28z6"/>
    <w:rsid w:val="00873833"/>
  </w:style>
  <w:style w:type="character" w:customStyle="1" w:styleId="WW8Num28z7">
    <w:name w:val="WW8Num28z7"/>
    <w:rsid w:val="00873833"/>
  </w:style>
  <w:style w:type="character" w:customStyle="1" w:styleId="WW8Num28z8">
    <w:name w:val="WW8Num28z8"/>
    <w:rsid w:val="00873833"/>
  </w:style>
  <w:style w:type="character" w:customStyle="1" w:styleId="WW8Num29z0">
    <w:name w:val="WW8Num29z0"/>
    <w:rsid w:val="00873833"/>
    <w:rPr>
      <w:rFonts w:ascii="Wingdings" w:hAnsi="Wingdings" w:cs="Wingdings"/>
      <w:sz w:val="20"/>
    </w:rPr>
  </w:style>
  <w:style w:type="character" w:customStyle="1" w:styleId="WW8Num31z0">
    <w:name w:val="WW8Num31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1z1">
    <w:name w:val="WW8Num31z1"/>
    <w:rsid w:val="00873833"/>
    <w:rPr>
      <w:rFonts w:ascii="OpenSymbol" w:hAnsi="OpenSymbol" w:cs="OpenSymbol"/>
      <w:sz w:val="20"/>
      <w:szCs w:val="20"/>
    </w:rPr>
  </w:style>
  <w:style w:type="character" w:customStyle="1" w:styleId="WW8Num30z0">
    <w:name w:val="WW8Num30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0">
    <w:name w:val="WW8Num32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2z1">
    <w:name w:val="WW8Num32z1"/>
    <w:rsid w:val="00873833"/>
    <w:rPr>
      <w:rFonts w:ascii="OpenSymbol" w:hAnsi="OpenSymbol" w:cs="OpenSymbol"/>
      <w:sz w:val="20"/>
      <w:szCs w:val="20"/>
    </w:rPr>
  </w:style>
  <w:style w:type="character" w:customStyle="1" w:styleId="WW8Num33z0">
    <w:name w:val="WW8Num33z0"/>
    <w:rsid w:val="00873833"/>
    <w:rPr>
      <w:rFonts w:ascii="Symbol" w:hAnsi="Symbol" w:cs="OpenSymbol"/>
      <w:sz w:val="20"/>
      <w:szCs w:val="20"/>
    </w:rPr>
  </w:style>
  <w:style w:type="character" w:customStyle="1" w:styleId="WW8Num34z0">
    <w:name w:val="WW8Num34z0"/>
    <w:rsid w:val="00873833"/>
    <w:rPr>
      <w:rFonts w:ascii="Symbol" w:hAnsi="Symbol" w:cs="Symbol"/>
    </w:rPr>
  </w:style>
  <w:style w:type="character" w:customStyle="1" w:styleId="WW8Num35z0">
    <w:name w:val="WW8Num35z0"/>
    <w:rsid w:val="00873833"/>
    <w:rPr>
      <w:rFonts w:ascii="Symbol" w:hAnsi="Symbol" w:cs="OpenSymbol"/>
      <w:color w:val="000000"/>
      <w:sz w:val="20"/>
      <w:szCs w:val="20"/>
    </w:rPr>
  </w:style>
  <w:style w:type="character" w:customStyle="1" w:styleId="WW8Num36z0">
    <w:name w:val="WW8Num36z0"/>
    <w:rsid w:val="00873833"/>
    <w:rPr>
      <w:rFonts w:ascii="Wingdings" w:hAnsi="Wingdings" w:cs="Wingdings"/>
      <w:sz w:val="20"/>
    </w:rPr>
  </w:style>
  <w:style w:type="character" w:customStyle="1" w:styleId="WW8Num36z1">
    <w:name w:val="WW8Num36z1"/>
    <w:rsid w:val="00873833"/>
    <w:rPr>
      <w:rFonts w:ascii="OpenSymbol" w:hAnsi="OpenSymbol" w:cs="OpenSymbol"/>
      <w:sz w:val="20"/>
      <w:szCs w:val="20"/>
    </w:rPr>
  </w:style>
  <w:style w:type="character" w:customStyle="1" w:styleId="WW8Num37z0">
    <w:name w:val="WW8Num37z0"/>
    <w:rsid w:val="00873833"/>
    <w:rPr>
      <w:rFonts w:ascii="Symbol" w:hAnsi="Symbol" w:cs="Symbol"/>
      <w:sz w:val="20"/>
    </w:rPr>
  </w:style>
  <w:style w:type="character" w:customStyle="1" w:styleId="WW8Num37z1">
    <w:name w:val="WW8Num37z1"/>
    <w:rsid w:val="00873833"/>
    <w:rPr>
      <w:rFonts w:ascii="Courier New" w:hAnsi="Courier New" w:cs="Courier New"/>
      <w:sz w:val="20"/>
    </w:rPr>
  </w:style>
  <w:style w:type="character" w:customStyle="1" w:styleId="WW8Num24z0">
    <w:name w:val="WW8Num24z0"/>
    <w:rsid w:val="00873833"/>
    <w:rPr>
      <w:rFonts w:ascii="Wingdings" w:hAnsi="Wingdings" w:cs="Wingdings"/>
    </w:rPr>
  </w:style>
  <w:style w:type="character" w:customStyle="1" w:styleId="WW8Num38z0">
    <w:name w:val="WW8Num38z0"/>
    <w:rsid w:val="00873833"/>
    <w:rPr>
      <w:rFonts w:ascii="Symbol" w:hAnsi="Symbol" w:cs="Symbol"/>
      <w:sz w:val="20"/>
    </w:rPr>
  </w:style>
  <w:style w:type="character" w:customStyle="1" w:styleId="WW8Num39z0">
    <w:name w:val="WW8Num39z0"/>
    <w:rsid w:val="00873833"/>
    <w:rPr>
      <w:rFonts w:ascii="Symbol" w:hAnsi="Symbol" w:cs="Symbol"/>
    </w:rPr>
  </w:style>
  <w:style w:type="character" w:customStyle="1" w:styleId="WW8Num40z0">
    <w:name w:val="WW8Num40z0"/>
    <w:rsid w:val="00873833"/>
    <w:rPr>
      <w:rFonts w:ascii="Symbol" w:hAnsi="Symbol" w:cs="OpenSymbol"/>
      <w:sz w:val="20"/>
      <w:szCs w:val="20"/>
    </w:rPr>
  </w:style>
  <w:style w:type="character" w:customStyle="1" w:styleId="WW8Num41z0">
    <w:name w:val="WW8Num41z0"/>
    <w:rsid w:val="00873833"/>
    <w:rPr>
      <w:rFonts w:ascii="Verdana" w:eastAsia="Times New Roman" w:hAnsi="Verdana" w:cs="Times New Roman"/>
      <w:color w:val="000000"/>
    </w:rPr>
  </w:style>
  <w:style w:type="character" w:customStyle="1" w:styleId="WW8Num42z0">
    <w:name w:val="WW8Num42z0"/>
    <w:rsid w:val="00873833"/>
    <w:rPr>
      <w:rFonts w:ascii="Symbol" w:hAnsi="Symbol" w:cs="OpenSymbol"/>
      <w:sz w:val="20"/>
      <w:szCs w:val="20"/>
    </w:rPr>
  </w:style>
  <w:style w:type="paragraph" w:customStyle="1" w:styleId="Nagwek10">
    <w:name w:val="Nagłówek1"/>
    <w:basedOn w:val="Normalny"/>
    <w:next w:val="Tekstpodstawowy"/>
    <w:rsid w:val="00873833"/>
    <w:pPr>
      <w:keepNext/>
      <w:suppressAutoHyphens/>
      <w:spacing w:before="240" w:after="120" w:line="25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873833"/>
    <w:pPr>
      <w:suppressLineNumbers/>
      <w:suppressAutoHyphens/>
      <w:spacing w:before="120" w:after="120" w:line="25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873833"/>
    <w:pPr>
      <w:suppressAutoHyphens/>
      <w:spacing w:line="240" w:lineRule="auto"/>
    </w:pPr>
    <w:rPr>
      <w:rFonts w:ascii="Calibri" w:eastAsia="Calibri" w:hAnsi="Calibri" w:cs="Times New Roman"/>
      <w:sz w:val="20"/>
      <w:szCs w:val="20"/>
      <w:lang w:val="x-none" w:eastAsia="ar-SA"/>
    </w:rPr>
  </w:style>
  <w:style w:type="paragraph" w:customStyle="1" w:styleId="Tekstpodstawowy32">
    <w:name w:val="Tekst podstawowy 32"/>
    <w:basedOn w:val="Normalny"/>
    <w:rsid w:val="0087383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WW-Domylnie1">
    <w:name w:val="WW-Domyślnie1"/>
    <w:rsid w:val="00873833"/>
    <w:pPr>
      <w:widowControl w:val="0"/>
      <w:numPr>
        <w:numId w:val="3"/>
      </w:numPr>
      <w:tabs>
        <w:tab w:val="left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numbering" w:customStyle="1" w:styleId="Bezlisty11">
    <w:name w:val="Bez listy11"/>
    <w:next w:val="Bezlisty"/>
    <w:uiPriority w:val="99"/>
    <w:semiHidden/>
    <w:unhideWhenUsed/>
    <w:rsid w:val="00873833"/>
  </w:style>
  <w:style w:type="character" w:customStyle="1" w:styleId="TekstkomentarzaZnak1">
    <w:name w:val="Tekst komentarza Znak1"/>
    <w:uiPriority w:val="99"/>
    <w:semiHidden/>
    <w:rsid w:val="00873833"/>
    <w:rPr>
      <w:rFonts w:ascii="Calibri" w:eastAsia="Calibri" w:hAnsi="Calibri"/>
      <w:lang w:eastAsia="ar-SA"/>
    </w:rPr>
  </w:style>
  <w:style w:type="character" w:customStyle="1" w:styleId="Tekstpodstawowy3Znak1">
    <w:name w:val="Tekst podstawowy 3 Znak1"/>
    <w:uiPriority w:val="99"/>
    <w:semiHidden/>
    <w:rsid w:val="00873833"/>
    <w:rPr>
      <w:rFonts w:ascii="Calibri" w:eastAsia="Calibri" w:hAnsi="Calibri"/>
      <w:sz w:val="16"/>
      <w:szCs w:val="16"/>
      <w:lang w:eastAsia="ar-SA"/>
    </w:rPr>
  </w:style>
  <w:style w:type="character" w:customStyle="1" w:styleId="vkekvd">
    <w:name w:val="vkekvd"/>
    <w:rsid w:val="00873833"/>
  </w:style>
  <w:style w:type="paragraph" w:customStyle="1" w:styleId="standard">
    <w:name w:val="standard"/>
    <w:basedOn w:val="Normalny"/>
    <w:rsid w:val="0087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2"/>
    <w:rsid w:val="00B066E1"/>
  </w:style>
  <w:style w:type="paragraph" w:customStyle="1" w:styleId="Tekstpodstawowywcity22">
    <w:name w:val="Tekst podstawowy wcięty 22"/>
    <w:basedOn w:val="Normalny"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4">
    <w:name w:val="Akapit z listą4"/>
    <w:basedOn w:val="Normalny"/>
    <w:qFormat/>
    <w:rsid w:val="00B066E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18</Pages>
  <Words>3217</Words>
  <Characters>19307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Bilnik</dc:creator>
  <cp:keywords/>
  <dc:description/>
  <cp:lastModifiedBy>Monika Bilnik</cp:lastModifiedBy>
  <cp:revision>11</cp:revision>
  <cp:lastPrinted>2026-03-13T08:16:00Z</cp:lastPrinted>
  <dcterms:created xsi:type="dcterms:W3CDTF">2026-03-11T13:41:00Z</dcterms:created>
  <dcterms:modified xsi:type="dcterms:W3CDTF">2026-03-25T09:07:00Z</dcterms:modified>
</cp:coreProperties>
</file>